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27BCB" w14:textId="20F3E022" w:rsidR="007E7492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 w:val="24"/>
          <w:lang w:val="el-G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6EA3378" wp14:editId="1F3DFD4A">
            <wp:simplePos x="0" y="0"/>
            <wp:positionH relativeFrom="column">
              <wp:posOffset>1905</wp:posOffset>
            </wp:positionH>
            <wp:positionV relativeFrom="paragraph">
              <wp:posOffset>-446722</wp:posOffset>
            </wp:positionV>
            <wp:extent cx="733425" cy="754781"/>
            <wp:effectExtent l="0" t="0" r="0" b="7620"/>
            <wp:wrapNone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765" cy="758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58B522" w14:textId="77777777" w:rsidR="007E7492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 w:val="24"/>
          <w:lang w:val="el-GR"/>
        </w:rPr>
      </w:pPr>
    </w:p>
    <w:p w14:paraId="23F1CEB2" w14:textId="23BC4E1F" w:rsidR="007E7492" w:rsidRPr="00655D36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Cs w:val="22"/>
          <w:lang w:val="el-GR"/>
        </w:rPr>
      </w:pPr>
      <w:r w:rsidRPr="00F97E4A">
        <w:rPr>
          <w:rFonts w:asciiTheme="minorHAnsi" w:hAnsiTheme="minorHAnsi" w:cstheme="minorHAnsi"/>
          <w:b/>
          <w:bCs/>
          <w:sz w:val="24"/>
          <w:lang w:val="el-GR"/>
        </w:rPr>
        <w:t xml:space="preserve">ΕΛΛΗΝΙΚΗ ΔΗΜΟΚΡΑΤΙΑ </w:t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F97E4A">
        <w:rPr>
          <w:rFonts w:asciiTheme="minorHAnsi" w:hAnsiTheme="minorHAnsi" w:cstheme="minorHAnsi"/>
          <w:b/>
          <w:bCs/>
          <w:lang w:val="el-GR"/>
        </w:rPr>
        <w:tab/>
      </w:r>
      <w:r w:rsidRPr="00F97E4A">
        <w:rPr>
          <w:rFonts w:asciiTheme="minorHAnsi" w:hAnsiTheme="minorHAnsi" w:cstheme="minorHAnsi"/>
          <w:b/>
          <w:bCs/>
          <w:lang w:val="el-GR"/>
        </w:rPr>
        <w:tab/>
      </w:r>
      <w:r w:rsidRPr="00F97E4A">
        <w:rPr>
          <w:rFonts w:asciiTheme="minorHAnsi" w:hAnsiTheme="minorHAnsi" w:cstheme="minorHAnsi"/>
          <w:b/>
          <w:bCs/>
          <w:lang w:val="el-GR"/>
        </w:rPr>
        <w:tab/>
      </w:r>
      <w:proofErr w:type="spellStart"/>
      <w:r w:rsidRPr="00655D36">
        <w:rPr>
          <w:rFonts w:asciiTheme="minorHAnsi" w:hAnsiTheme="minorHAnsi" w:cstheme="minorHAnsi"/>
          <w:b/>
          <w:bCs/>
          <w:szCs w:val="22"/>
          <w:lang w:val="el-GR"/>
        </w:rPr>
        <w:t>Αρ</w:t>
      </w:r>
      <w:proofErr w:type="spellEnd"/>
      <w:r w:rsidRPr="00655D36">
        <w:rPr>
          <w:rFonts w:asciiTheme="minorHAnsi" w:hAnsiTheme="minorHAnsi" w:cstheme="minorHAnsi"/>
          <w:b/>
          <w:bCs/>
          <w:szCs w:val="22"/>
          <w:lang w:val="el-GR"/>
        </w:rPr>
        <w:t xml:space="preserve">. </w:t>
      </w:r>
      <w:proofErr w:type="spellStart"/>
      <w:r w:rsidRPr="00655D36">
        <w:rPr>
          <w:rFonts w:asciiTheme="minorHAnsi" w:hAnsiTheme="minorHAnsi" w:cstheme="minorHAnsi"/>
          <w:b/>
          <w:bCs/>
          <w:szCs w:val="22"/>
          <w:lang w:val="el-GR"/>
        </w:rPr>
        <w:t>πρωτ</w:t>
      </w:r>
      <w:proofErr w:type="spellEnd"/>
      <w:r w:rsidRPr="00655D36">
        <w:rPr>
          <w:rFonts w:asciiTheme="minorHAnsi" w:hAnsiTheme="minorHAnsi" w:cstheme="minorHAnsi"/>
          <w:b/>
          <w:bCs/>
          <w:szCs w:val="22"/>
          <w:lang w:val="el-GR"/>
        </w:rPr>
        <w:t>. διακήρυξης</w:t>
      </w:r>
      <w:r w:rsidR="0032773A" w:rsidRPr="00655D36">
        <w:rPr>
          <w:rFonts w:asciiTheme="minorHAnsi" w:hAnsiTheme="minorHAnsi" w:cstheme="minorHAnsi"/>
          <w:b/>
          <w:bCs/>
          <w:szCs w:val="22"/>
          <w:lang w:val="el-GR"/>
        </w:rPr>
        <w:t xml:space="preserve"> :</w:t>
      </w:r>
      <w:r w:rsidR="00655D36" w:rsidRPr="00655D36">
        <w:rPr>
          <w:rFonts w:asciiTheme="minorHAnsi" w:hAnsiTheme="minorHAnsi" w:cstheme="minorHAnsi"/>
          <w:b/>
          <w:bCs/>
          <w:szCs w:val="22"/>
          <w:lang w:val="el-GR"/>
        </w:rPr>
        <w:t>6973/19-08-2026</w:t>
      </w:r>
      <w:r w:rsidR="004B4F4B" w:rsidRPr="00655D36">
        <w:rPr>
          <w:rFonts w:asciiTheme="minorHAnsi" w:hAnsiTheme="minorHAnsi" w:cstheme="minorHAnsi"/>
          <w:b/>
          <w:bCs/>
          <w:szCs w:val="22"/>
          <w:lang w:val="el-GR"/>
        </w:rPr>
        <w:t xml:space="preserve"> </w:t>
      </w:r>
      <w:r w:rsidRPr="00655D36">
        <w:rPr>
          <w:rFonts w:asciiTheme="minorHAnsi" w:hAnsiTheme="minorHAnsi" w:cstheme="minorHAnsi"/>
          <w:b/>
          <w:bCs/>
          <w:szCs w:val="22"/>
          <w:lang w:val="el-GR"/>
        </w:rPr>
        <w:t xml:space="preserve"> </w:t>
      </w:r>
    </w:p>
    <w:p w14:paraId="7179FFAA" w14:textId="50BCF95A" w:rsidR="007E7492" w:rsidRPr="00F97E4A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 w:val="24"/>
          <w:lang w:val="el-GR"/>
        </w:rPr>
      </w:pPr>
      <w:r w:rsidRPr="00F97E4A">
        <w:rPr>
          <w:rFonts w:asciiTheme="minorHAnsi" w:hAnsiTheme="minorHAnsi" w:cstheme="minorHAnsi"/>
          <w:b/>
          <w:bCs/>
          <w:sz w:val="24"/>
          <w:lang w:val="el-GR"/>
        </w:rPr>
        <w:t xml:space="preserve">ΠΕΡΙΦΕΡΕΙΑ ΚΡΗΤΗΣ                          </w:t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  <w:t xml:space="preserve"> </w:t>
      </w:r>
    </w:p>
    <w:p w14:paraId="46BDCF77" w14:textId="77777777" w:rsidR="007E7492" w:rsidRPr="00F97E4A" w:rsidRDefault="007E7492" w:rsidP="007E7492">
      <w:pPr>
        <w:rPr>
          <w:rFonts w:asciiTheme="minorHAnsi" w:hAnsiTheme="minorHAnsi" w:cstheme="minorHAnsi"/>
          <w:b/>
          <w:bCs/>
          <w:lang w:eastAsia="ja-JP"/>
        </w:rPr>
      </w:pPr>
      <w:r w:rsidRPr="00F97E4A">
        <w:rPr>
          <w:rFonts w:asciiTheme="minorHAnsi" w:hAnsiTheme="minorHAnsi" w:cstheme="minorHAnsi"/>
          <w:b/>
          <w:bCs/>
          <w:lang w:eastAsia="ja-JP"/>
        </w:rPr>
        <w:t xml:space="preserve">ΝΟΜΟΣ ΛΑΣΙΘΙΟΥ </w:t>
      </w:r>
    </w:p>
    <w:p w14:paraId="7ACCD16F" w14:textId="77777777" w:rsidR="007E7492" w:rsidRPr="007E7492" w:rsidRDefault="007E7492" w:rsidP="007E7492">
      <w:pPr>
        <w:rPr>
          <w:rFonts w:asciiTheme="minorHAnsi" w:hAnsiTheme="minorHAnsi" w:cstheme="minorHAnsi"/>
          <w:b/>
          <w:bCs/>
          <w:lang w:eastAsia="ja-JP"/>
        </w:rPr>
      </w:pPr>
      <w:r w:rsidRPr="00F97E4A">
        <w:rPr>
          <w:rFonts w:asciiTheme="minorHAnsi" w:hAnsiTheme="minorHAnsi" w:cstheme="minorHAnsi"/>
          <w:b/>
          <w:bCs/>
          <w:lang w:eastAsia="ja-JP"/>
        </w:rPr>
        <w:t>ΔΗΜΟΣ ΣΗΤΕΙΑΣ</w:t>
      </w:r>
    </w:p>
    <w:p w14:paraId="030821B6" w14:textId="77777777" w:rsidR="0088619C" w:rsidRDefault="0088619C"/>
    <w:p w14:paraId="732DF283" w14:textId="77777777" w:rsidR="00DE0A79" w:rsidRDefault="00DE0A79"/>
    <w:p w14:paraId="331020FB" w14:textId="6D5B048E" w:rsidR="007539CC" w:rsidRDefault="007539CC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C08D2">
        <w:rPr>
          <w:rFonts w:asciiTheme="minorHAnsi" w:hAnsiTheme="minorHAnsi" w:cstheme="minorHAnsi"/>
          <w:b/>
          <w:sz w:val="22"/>
          <w:szCs w:val="22"/>
        </w:rPr>
        <w:t>ΕΝΤΥΠΟ ΟΙΚΟΝΟΜΙΚΗΣ ΠΡΟΣΦΟΡΑΣ</w:t>
      </w:r>
    </w:p>
    <w:p w14:paraId="36052E68" w14:textId="77777777" w:rsidR="006A7449" w:rsidRPr="008C08D2" w:rsidRDefault="006A7449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C6B91F9" w14:textId="6717F87F" w:rsidR="00BA54F2" w:rsidRPr="00BA54F2" w:rsidRDefault="00BA54F2" w:rsidP="00BA54F2">
      <w:pPr>
        <w:rPr>
          <w:rFonts w:asciiTheme="minorHAnsi" w:hAnsiTheme="minorHAnsi" w:cstheme="minorHAnsi"/>
          <w:sz w:val="22"/>
          <w:szCs w:val="22"/>
        </w:rPr>
      </w:pPr>
      <w:r w:rsidRPr="00BA54F2">
        <w:rPr>
          <w:rFonts w:asciiTheme="minorHAnsi" w:hAnsiTheme="minorHAnsi" w:cstheme="minorHAnsi"/>
          <w:sz w:val="22"/>
          <w:szCs w:val="22"/>
        </w:rPr>
        <w:t xml:space="preserve">Στα πλαίσια του διαγωνισμού για την </w:t>
      </w:r>
      <w:r w:rsidR="00777CE2" w:rsidRPr="00BF7F27">
        <w:rPr>
          <w:rFonts w:asciiTheme="minorHAnsi" w:hAnsiTheme="minorHAnsi" w:cstheme="minorHAnsi"/>
          <w:b/>
          <w:bCs/>
          <w:sz w:val="22"/>
          <w:szCs w:val="22"/>
        </w:rPr>
        <w:t xml:space="preserve">«Προμήθεια ενός (1) φορτωτή πλαγίας ολίσθησης </w:t>
      </w:r>
      <w:proofErr w:type="spellStart"/>
      <w:r w:rsidR="00777CE2" w:rsidRPr="00BF7F27">
        <w:rPr>
          <w:rFonts w:asciiTheme="minorHAnsi" w:hAnsiTheme="minorHAnsi" w:cstheme="minorHAnsi"/>
          <w:b/>
          <w:bCs/>
          <w:sz w:val="22"/>
          <w:szCs w:val="22"/>
        </w:rPr>
        <w:t>ελαστικοφόρου</w:t>
      </w:r>
      <w:proofErr w:type="spellEnd"/>
      <w:r w:rsidR="00777CE2" w:rsidRPr="00BF7F27">
        <w:rPr>
          <w:rFonts w:asciiTheme="minorHAnsi" w:hAnsiTheme="minorHAnsi" w:cstheme="minorHAnsi"/>
          <w:b/>
          <w:bCs/>
          <w:sz w:val="22"/>
          <w:szCs w:val="22"/>
        </w:rPr>
        <w:t xml:space="preserve"> ιπποδύναμης 55ΗΡ»</w:t>
      </w:r>
      <w:r w:rsidR="00F260F2" w:rsidRPr="00BF7F27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BA54F2">
        <w:rPr>
          <w:rFonts w:asciiTheme="minorHAnsi" w:hAnsiTheme="minorHAnsi" w:cstheme="minorHAnsi"/>
          <w:sz w:val="22"/>
          <w:szCs w:val="22"/>
        </w:rPr>
        <w:t xml:space="preserve"> σας υποβάλλω την παρακάτω προσφορά στο τυποποιημένο έντυπο της υπηρεσίας για λογαριασμό της επιχείρησης με την επωνυμία ………………………………………, έδρα……………. , οδός……………………, αριθμός…. , ΑΦΜ: ……….., ΔΟΥ ……………….,τηλέφωνο………………………… και </w:t>
      </w:r>
      <w:r w:rsidRPr="00BA54F2">
        <w:rPr>
          <w:rFonts w:asciiTheme="minorHAnsi" w:hAnsiTheme="minorHAnsi" w:cstheme="minorHAnsi"/>
          <w:sz w:val="22"/>
          <w:szCs w:val="22"/>
          <w:lang w:val="en-US"/>
        </w:rPr>
        <w:t>email</w:t>
      </w:r>
      <w:r w:rsidRPr="00BA54F2">
        <w:rPr>
          <w:rFonts w:asciiTheme="minorHAnsi" w:hAnsiTheme="minorHAnsi" w:cstheme="minorHAnsi"/>
          <w:sz w:val="22"/>
          <w:szCs w:val="22"/>
        </w:rPr>
        <w:t xml:space="preserve"> </w:t>
      </w:r>
      <w:r w:rsidRPr="00777CE2">
        <w:rPr>
          <w:rFonts w:asciiTheme="minorHAnsi" w:hAnsiTheme="minorHAnsi" w:cstheme="minorHAnsi"/>
          <w:sz w:val="22"/>
          <w:szCs w:val="22"/>
        </w:rPr>
        <w:t>………………….</w:t>
      </w:r>
      <w:r w:rsidRPr="00BA54F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CCE0EA2" w14:textId="77777777" w:rsidR="007539CC" w:rsidRPr="008C08D2" w:rsidRDefault="007539CC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74FBAD5" w14:textId="77777777" w:rsidR="007539CC" w:rsidRPr="00273B3E" w:rsidRDefault="007539CC" w:rsidP="00F74363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0480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2108"/>
        <w:gridCol w:w="2268"/>
        <w:gridCol w:w="3242"/>
        <w:gridCol w:w="708"/>
        <w:gridCol w:w="32"/>
        <w:gridCol w:w="1546"/>
      </w:tblGrid>
      <w:tr w:rsidR="00777CE2" w:rsidRPr="00A71286" w14:paraId="0F1F154F" w14:textId="77777777" w:rsidTr="00141F85">
        <w:trPr>
          <w:trHeight w:val="285"/>
          <w:jc w:val="center"/>
        </w:trPr>
        <w:tc>
          <w:tcPr>
            <w:tcW w:w="5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2BCFF0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A71286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Α/Α</w:t>
            </w:r>
          </w:p>
        </w:tc>
        <w:tc>
          <w:tcPr>
            <w:tcW w:w="210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BD51F61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  <w:p w14:paraId="0A218304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A71286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ΑΛΕ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2ABDB76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</w:tc>
        <w:tc>
          <w:tcPr>
            <w:tcW w:w="32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F21BF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A71286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ΠΕΡΙΓΡΑΦΗ ΠΡΟΜΗΘΕΙΑΣ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E7B19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proofErr w:type="spellStart"/>
            <w:r w:rsidRPr="00A71286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Τεμ</w:t>
            </w:r>
            <w:proofErr w:type="spellEnd"/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E153855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</w:tc>
      </w:tr>
      <w:tr w:rsidR="00777CE2" w:rsidRPr="00A71286" w14:paraId="6DD6EA34" w14:textId="77777777" w:rsidTr="00141F85">
        <w:trPr>
          <w:trHeight w:val="60"/>
          <w:jc w:val="center"/>
        </w:trPr>
        <w:tc>
          <w:tcPr>
            <w:tcW w:w="5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813810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</w:tc>
        <w:tc>
          <w:tcPr>
            <w:tcW w:w="210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165098C7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D01D167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lang w:val="en-US"/>
              </w:rPr>
            </w:pPr>
            <w:r w:rsidRPr="00A71286">
              <w:rPr>
                <w:rFonts w:asciiTheme="minorHAnsi" w:hAnsiTheme="minorHAnsi" w:cstheme="minorHAnsi"/>
                <w:b/>
                <w:bCs/>
                <w:iCs/>
                <w:color w:val="000000"/>
                <w:lang w:val="en-US"/>
              </w:rPr>
              <w:t>CPV</w:t>
            </w:r>
          </w:p>
        </w:tc>
        <w:tc>
          <w:tcPr>
            <w:tcW w:w="32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B1E5B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85CE7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F0ED93" w14:textId="77777777" w:rsidR="00777CE2" w:rsidRPr="00A71286" w:rsidRDefault="00777CE2" w:rsidP="00141F85">
            <w:pPr>
              <w:spacing w:after="24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A71286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ΤΙΜΗ ΜΟΝΑΔΑΣ(</w:t>
            </w:r>
            <w:r w:rsidRPr="00A71286">
              <w:rPr>
                <w:rFonts w:asciiTheme="minorHAnsi" w:hAnsiTheme="minorHAnsi" w:cstheme="minorHAnsi"/>
                <w:b/>
                <w:iCs/>
              </w:rPr>
              <w:t>€)</w:t>
            </w:r>
          </w:p>
        </w:tc>
      </w:tr>
      <w:tr w:rsidR="00777CE2" w:rsidRPr="00A71286" w14:paraId="438A8C27" w14:textId="77777777" w:rsidTr="00141F85">
        <w:trPr>
          <w:trHeight w:val="1445"/>
          <w:jc w:val="center"/>
        </w:trPr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8E3C9DE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</w:p>
          <w:p w14:paraId="05C448F5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</w:p>
          <w:p w14:paraId="562F836B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A71286">
              <w:rPr>
                <w:rFonts w:asciiTheme="minorHAnsi" w:hAnsiTheme="minorHAnsi" w:cstheme="minorHAnsi"/>
                <w:b/>
                <w:bCs/>
                <w:iCs/>
              </w:rPr>
              <w:t>1</w:t>
            </w:r>
          </w:p>
          <w:p w14:paraId="77D18459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</w:p>
          <w:p w14:paraId="3BCF3A6D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iCs/>
                <w:color w:val="000000"/>
                <w:lang w:val="en-US"/>
              </w:rPr>
            </w:pPr>
          </w:p>
        </w:tc>
        <w:tc>
          <w:tcPr>
            <w:tcW w:w="21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18013740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iCs/>
                <w:color w:val="000000"/>
              </w:rPr>
            </w:pPr>
          </w:p>
          <w:p w14:paraId="01B148F4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iCs/>
                <w:color w:val="000000"/>
              </w:rPr>
            </w:pPr>
          </w:p>
          <w:p w14:paraId="09485CAF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iCs/>
                <w:color w:val="000000"/>
              </w:rPr>
            </w:pPr>
          </w:p>
          <w:p w14:paraId="38186737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iCs/>
                <w:color w:val="000000"/>
              </w:rPr>
            </w:pPr>
          </w:p>
          <w:p w14:paraId="1B3C77F3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iCs/>
                <w:color w:val="000000"/>
              </w:rPr>
            </w:pPr>
          </w:p>
          <w:p w14:paraId="79D25AB3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iCs/>
                <w:color w:val="000000"/>
              </w:rPr>
            </w:pPr>
          </w:p>
          <w:p w14:paraId="15EE726D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iCs/>
                <w:color w:val="000000"/>
              </w:rPr>
            </w:pPr>
          </w:p>
          <w:p w14:paraId="77A87A90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iCs/>
                <w:color w:val="000000"/>
              </w:rPr>
            </w:pPr>
          </w:p>
          <w:p w14:paraId="1572E4A5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Cs/>
                <w:iCs/>
                <w:color w:val="000000"/>
              </w:rPr>
            </w:pPr>
            <w:r w:rsidRPr="00A71286">
              <w:rPr>
                <w:rFonts w:asciiTheme="minorHAnsi" w:hAnsiTheme="minorHAnsi" w:cstheme="minorHAnsi"/>
                <w:bCs/>
                <w:iCs/>
                <w:color w:val="000000"/>
              </w:rPr>
              <w:t>065.3120189.002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73BA4B01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iCs/>
                <w:color w:val="000000"/>
                <w:lang w:val="en-US"/>
              </w:rPr>
            </w:pPr>
          </w:p>
        </w:tc>
        <w:tc>
          <w:tcPr>
            <w:tcW w:w="32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CDC66FD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iCs/>
                <w:color w:val="000000"/>
              </w:rPr>
            </w:pPr>
            <w:r w:rsidRPr="00A71286">
              <w:rPr>
                <w:rFonts w:asciiTheme="minorHAnsi" w:hAnsiTheme="minorHAnsi" w:cstheme="minorHAnsi"/>
                <w:b/>
                <w:iCs/>
                <w:color w:val="000000"/>
                <w:lang w:val="en-US"/>
              </w:rPr>
              <w:t>E</w:t>
            </w:r>
            <w:proofErr w:type="spellStart"/>
            <w:r w:rsidRPr="00A71286">
              <w:rPr>
                <w:rFonts w:asciiTheme="minorHAnsi" w:hAnsiTheme="minorHAnsi" w:cstheme="minorHAnsi"/>
                <w:b/>
                <w:iCs/>
                <w:color w:val="000000"/>
              </w:rPr>
              <w:t>νός</w:t>
            </w:r>
            <w:proofErr w:type="spellEnd"/>
            <w:r w:rsidRPr="00A71286">
              <w:rPr>
                <w:rFonts w:asciiTheme="minorHAnsi" w:hAnsiTheme="minorHAnsi" w:cstheme="minorHAnsi"/>
                <w:b/>
                <w:iCs/>
                <w:color w:val="000000"/>
              </w:rPr>
              <w:t xml:space="preserve"> (1) φορτωτή πλαγίας ολίσθησης </w:t>
            </w:r>
            <w:proofErr w:type="spellStart"/>
            <w:r w:rsidRPr="00A71286">
              <w:rPr>
                <w:rFonts w:asciiTheme="minorHAnsi" w:hAnsiTheme="minorHAnsi" w:cstheme="minorHAnsi"/>
                <w:b/>
                <w:iCs/>
                <w:color w:val="000000"/>
              </w:rPr>
              <w:t>ελαστικοφόρου</w:t>
            </w:r>
            <w:proofErr w:type="spellEnd"/>
            <w:r w:rsidRPr="00A71286">
              <w:rPr>
                <w:rFonts w:asciiTheme="minorHAnsi" w:hAnsiTheme="minorHAnsi" w:cstheme="minorHAnsi"/>
                <w:b/>
                <w:iCs/>
                <w:color w:val="000000"/>
              </w:rPr>
              <w:t xml:space="preserve"> ιπποδύναμης 55ΗΡ με κλειστή καμπίνα, θέρμανση &amp; </w:t>
            </w:r>
            <w:r w:rsidRPr="00A71286">
              <w:rPr>
                <w:rFonts w:asciiTheme="minorHAnsi" w:hAnsiTheme="minorHAnsi" w:cstheme="minorHAnsi"/>
                <w:b/>
                <w:iCs/>
                <w:color w:val="000000"/>
                <w:lang w:val="en-US"/>
              </w:rPr>
              <w:t>air</w:t>
            </w:r>
            <w:r w:rsidRPr="00A71286">
              <w:rPr>
                <w:rFonts w:asciiTheme="minorHAnsi" w:hAnsiTheme="minorHAnsi" w:cstheme="minorHAnsi"/>
                <w:b/>
                <w:iCs/>
                <w:color w:val="000000"/>
              </w:rPr>
              <w:t>-</w:t>
            </w:r>
            <w:r w:rsidRPr="00A71286">
              <w:rPr>
                <w:rFonts w:asciiTheme="minorHAnsi" w:hAnsiTheme="minorHAnsi" w:cstheme="minorHAnsi"/>
                <w:b/>
                <w:iCs/>
                <w:color w:val="000000"/>
                <w:lang w:val="en-US"/>
              </w:rPr>
              <w:t>condition</w:t>
            </w:r>
            <w:r w:rsidRPr="00A71286">
              <w:rPr>
                <w:rFonts w:asciiTheme="minorHAnsi" w:hAnsiTheme="minorHAnsi" w:cstheme="minorHAnsi"/>
                <w:b/>
                <w:iCs/>
                <w:color w:val="000000"/>
              </w:rPr>
              <w:t xml:space="preserve">, χειριστήρια </w:t>
            </w:r>
            <w:r w:rsidRPr="00A71286">
              <w:rPr>
                <w:rFonts w:asciiTheme="minorHAnsi" w:hAnsiTheme="minorHAnsi" w:cstheme="minorHAnsi"/>
                <w:b/>
                <w:iCs/>
                <w:color w:val="000000"/>
                <w:lang w:val="en-US"/>
              </w:rPr>
              <w:t>Joysticks</w:t>
            </w:r>
            <w:r w:rsidRPr="00A71286">
              <w:rPr>
                <w:rFonts w:asciiTheme="minorHAnsi" w:hAnsiTheme="minorHAnsi" w:cstheme="minorHAnsi"/>
                <w:b/>
                <w:iCs/>
                <w:color w:val="000000"/>
              </w:rPr>
              <w:t xml:space="preserve"> διπλής επιλογής, παροχή υδραυλικού </w:t>
            </w:r>
            <w:r w:rsidRPr="00A71286">
              <w:rPr>
                <w:rFonts w:asciiTheme="minorHAnsi" w:hAnsiTheme="minorHAnsi" w:cstheme="minorHAnsi"/>
                <w:b/>
                <w:iCs/>
                <w:color w:val="000000"/>
                <w:lang w:val="en-US"/>
              </w:rPr>
              <w:t>high</w:t>
            </w:r>
            <w:r w:rsidRPr="00A71286">
              <w:rPr>
                <w:rFonts w:asciiTheme="minorHAnsi" w:hAnsiTheme="minorHAnsi" w:cstheme="minorHAnsi"/>
                <w:b/>
                <w:iCs/>
                <w:color w:val="000000"/>
              </w:rPr>
              <w:t xml:space="preserve"> </w:t>
            </w:r>
            <w:r w:rsidRPr="00A71286">
              <w:rPr>
                <w:rFonts w:asciiTheme="minorHAnsi" w:hAnsiTheme="minorHAnsi" w:cstheme="minorHAnsi"/>
                <w:b/>
                <w:iCs/>
                <w:color w:val="000000"/>
                <w:lang w:val="en-US"/>
              </w:rPr>
              <w:t>flow</w:t>
            </w:r>
            <w:r w:rsidRPr="00A71286">
              <w:rPr>
                <w:rFonts w:asciiTheme="minorHAnsi" w:hAnsiTheme="minorHAnsi" w:cstheme="minorHAnsi"/>
                <w:b/>
                <w:iCs/>
                <w:color w:val="000000"/>
              </w:rPr>
              <w:t>, σύστημα διπλής ταχύτητας και χωματουργικό κάδο</w:t>
            </w:r>
          </w:p>
          <w:p w14:paraId="3E67DB0A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iCs/>
                <w:color w:val="000000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314AF463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Cs/>
                <w:iCs/>
                <w:color w:val="000000"/>
              </w:rPr>
            </w:pPr>
            <w:r w:rsidRPr="00A71286">
              <w:rPr>
                <w:rFonts w:asciiTheme="minorHAnsi" w:hAnsiTheme="minorHAnsi" w:cstheme="minorHAnsi"/>
                <w:bCs/>
                <w:iCs/>
                <w:color w:val="000000"/>
              </w:rPr>
              <w:t>1</w:t>
            </w:r>
          </w:p>
          <w:p w14:paraId="238E4711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Cs/>
                <w:iCs/>
                <w:color w:val="000000"/>
              </w:rPr>
            </w:pPr>
          </w:p>
        </w:tc>
        <w:tc>
          <w:tcPr>
            <w:tcW w:w="1578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24492D7F" w14:textId="77777777" w:rsidR="00777CE2" w:rsidRPr="00A71286" w:rsidRDefault="00777CE2" w:rsidP="00141F85">
            <w:pPr>
              <w:jc w:val="center"/>
              <w:rPr>
                <w:rFonts w:asciiTheme="minorHAnsi" w:eastAsia="Calibri" w:hAnsiTheme="minorHAnsi" w:cstheme="minorHAnsi"/>
                <w:bCs/>
                <w:iCs/>
              </w:rPr>
            </w:pPr>
          </w:p>
          <w:p w14:paraId="26631E35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bCs/>
                <w:iCs/>
                <w:color w:val="000000"/>
              </w:rPr>
            </w:pPr>
          </w:p>
        </w:tc>
      </w:tr>
      <w:tr w:rsidR="00777CE2" w:rsidRPr="00A71286" w14:paraId="09A89E55" w14:textId="77777777" w:rsidTr="00141F85">
        <w:trPr>
          <w:trHeight w:val="669"/>
          <w:jc w:val="center"/>
        </w:trPr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52F9726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b/>
                <w:iCs/>
                <w:lang w:val="en-US"/>
              </w:rPr>
            </w:pPr>
          </w:p>
          <w:p w14:paraId="7DC6649E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A71286">
              <w:rPr>
                <w:rFonts w:asciiTheme="minorHAnsi" w:hAnsiTheme="minorHAnsi" w:cstheme="minorHAnsi"/>
                <w:b/>
                <w:iCs/>
              </w:rPr>
              <w:t>2</w:t>
            </w:r>
          </w:p>
        </w:tc>
        <w:tc>
          <w:tcPr>
            <w:tcW w:w="21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F0EFD1B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iCs/>
                <w:color w:val="000000"/>
              </w:rPr>
            </w:pPr>
          </w:p>
        </w:tc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</w:tcPr>
          <w:p w14:paraId="3D10CA74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iCs/>
                <w:color w:val="000000"/>
              </w:rPr>
            </w:pPr>
          </w:p>
          <w:p w14:paraId="48338F38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iCs/>
              </w:rPr>
            </w:pPr>
          </w:p>
          <w:p w14:paraId="7D0A3154" w14:textId="77777777" w:rsidR="00777CE2" w:rsidRPr="00A71286" w:rsidRDefault="00777CE2" w:rsidP="00141F85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iCs/>
                <w:lang w:val="en-US"/>
              </w:rPr>
            </w:pPr>
            <w:r w:rsidRPr="00A71286">
              <w:rPr>
                <w:rFonts w:asciiTheme="minorHAnsi" w:hAnsiTheme="minorHAnsi" w:cstheme="minorHAnsi"/>
                <w:iCs/>
              </w:rPr>
              <w:t>CPV 43260000-3</w:t>
            </w:r>
          </w:p>
          <w:p w14:paraId="0B13697E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C2B190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iCs/>
                <w:color w:val="000000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14:paraId="022289EE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val="en-US"/>
              </w:rPr>
            </w:pPr>
          </w:p>
        </w:tc>
        <w:tc>
          <w:tcPr>
            <w:tcW w:w="1578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</w:tcPr>
          <w:p w14:paraId="02120DD0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eastAsia="Calibri" w:hAnsiTheme="minorHAnsi" w:cstheme="minorHAnsi"/>
                <w:bCs/>
                <w:iCs/>
              </w:rPr>
            </w:pPr>
          </w:p>
        </w:tc>
      </w:tr>
      <w:tr w:rsidR="00777CE2" w:rsidRPr="00A71286" w14:paraId="0E1388F9" w14:textId="77777777" w:rsidTr="00141F85">
        <w:trPr>
          <w:trHeight w:val="244"/>
          <w:jc w:val="center"/>
        </w:trPr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4CED074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A71286">
              <w:rPr>
                <w:rFonts w:asciiTheme="minorHAnsi" w:hAnsiTheme="minorHAnsi" w:cstheme="minorHAnsi"/>
                <w:b/>
                <w:iCs/>
              </w:rPr>
              <w:t>3</w:t>
            </w:r>
          </w:p>
        </w:tc>
        <w:tc>
          <w:tcPr>
            <w:tcW w:w="21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D1FBDEC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iCs/>
                <w:color w:val="000000"/>
              </w:rPr>
            </w:pPr>
          </w:p>
        </w:tc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</w:tcPr>
          <w:p w14:paraId="35C5DA21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iCs/>
                <w:color w:val="000000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4E0433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iCs/>
                <w:color w:val="000000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14:paraId="0603D4B3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val="en-US"/>
              </w:rPr>
            </w:pPr>
          </w:p>
        </w:tc>
        <w:tc>
          <w:tcPr>
            <w:tcW w:w="1578" w:type="dxa"/>
            <w:gridSpan w:val="2"/>
            <w:vMerge/>
            <w:tcBorders>
              <w:left w:val="nil"/>
              <w:right w:val="single" w:sz="8" w:space="0" w:color="auto"/>
            </w:tcBorders>
            <w:vAlign w:val="center"/>
          </w:tcPr>
          <w:p w14:paraId="5C038509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eastAsia="Calibri" w:hAnsiTheme="minorHAnsi" w:cstheme="minorHAnsi"/>
                <w:bCs/>
                <w:iCs/>
              </w:rPr>
            </w:pPr>
          </w:p>
        </w:tc>
      </w:tr>
      <w:tr w:rsidR="00777CE2" w:rsidRPr="00A71286" w14:paraId="5F7B1184" w14:textId="77777777" w:rsidTr="00141F85">
        <w:trPr>
          <w:trHeight w:val="563"/>
          <w:jc w:val="center"/>
        </w:trPr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E7A736E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iCs/>
              </w:rPr>
            </w:pPr>
          </w:p>
          <w:p w14:paraId="5AAAF490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A71286">
              <w:rPr>
                <w:rFonts w:asciiTheme="minorHAnsi" w:hAnsiTheme="minorHAnsi" w:cstheme="minorHAnsi"/>
                <w:b/>
                <w:iCs/>
              </w:rPr>
              <w:t>4</w:t>
            </w:r>
          </w:p>
          <w:p w14:paraId="6B751B97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21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6B0638C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iCs/>
                <w:color w:val="000000"/>
              </w:rPr>
            </w:pPr>
          </w:p>
        </w:tc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</w:tcPr>
          <w:p w14:paraId="37E7B6B8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iCs/>
                <w:color w:val="000000"/>
              </w:rPr>
            </w:pPr>
          </w:p>
        </w:tc>
        <w:tc>
          <w:tcPr>
            <w:tcW w:w="32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5987E9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iCs/>
                <w:color w:val="000000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8BFD208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val="en-US"/>
              </w:rPr>
            </w:pPr>
          </w:p>
        </w:tc>
        <w:tc>
          <w:tcPr>
            <w:tcW w:w="1578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E95553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eastAsia="Calibri" w:hAnsiTheme="minorHAnsi" w:cstheme="minorHAnsi"/>
                <w:bCs/>
                <w:iCs/>
              </w:rPr>
            </w:pPr>
          </w:p>
        </w:tc>
      </w:tr>
      <w:tr w:rsidR="00777CE2" w:rsidRPr="00A71286" w14:paraId="32B88D7F" w14:textId="77777777" w:rsidTr="00141F85">
        <w:trPr>
          <w:trHeight w:val="530"/>
          <w:jc w:val="center"/>
        </w:trPr>
        <w:tc>
          <w:tcPr>
            <w:tcW w:w="57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0F5BCFEB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b/>
                <w:iCs/>
              </w:rPr>
            </w:pPr>
          </w:p>
          <w:p w14:paraId="5044317A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A71286">
              <w:rPr>
                <w:rFonts w:asciiTheme="minorHAnsi" w:hAnsiTheme="minorHAnsi" w:cstheme="minorHAnsi"/>
                <w:b/>
                <w:iCs/>
              </w:rPr>
              <w:t>5</w:t>
            </w:r>
          </w:p>
        </w:tc>
        <w:tc>
          <w:tcPr>
            <w:tcW w:w="210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32AFD9E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iCs/>
                <w:color w:val="000000"/>
              </w:rPr>
            </w:pPr>
          </w:p>
        </w:tc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</w:tcPr>
          <w:p w14:paraId="0350909C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iCs/>
                <w:color w:val="000000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C86DF7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iCs/>
                <w:color w:val="000000"/>
              </w:rPr>
            </w:pPr>
          </w:p>
          <w:p w14:paraId="582F6689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A71286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 xml:space="preserve">Μίξερ </w:t>
            </w:r>
            <w:proofErr w:type="spellStart"/>
            <w:r w:rsidRPr="00A71286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μπετού</w:t>
            </w:r>
            <w:proofErr w:type="spellEnd"/>
            <w:r w:rsidRPr="00A71286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- κάδος ανάμιξης (</w:t>
            </w:r>
            <w:proofErr w:type="spellStart"/>
            <w:r w:rsidRPr="00A71286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Mixing</w:t>
            </w:r>
            <w:proofErr w:type="spellEnd"/>
            <w:r w:rsidRPr="00A71286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 xml:space="preserve"> </w:t>
            </w:r>
            <w:proofErr w:type="spellStart"/>
            <w:r w:rsidRPr="00A71286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bucket</w:t>
            </w:r>
            <w:proofErr w:type="spellEnd"/>
            <w:r w:rsidRPr="00A71286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 xml:space="preserve"> 250l)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8364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hAnsiTheme="minorHAnsi" w:cstheme="minorHAnsi"/>
                <w:bCs/>
                <w:iCs/>
                <w:color w:val="000000"/>
                <w:lang w:val="en-US"/>
              </w:rPr>
            </w:pPr>
            <w:r w:rsidRPr="00A71286">
              <w:rPr>
                <w:rFonts w:asciiTheme="minorHAnsi" w:hAnsiTheme="minorHAnsi" w:cstheme="minorHAnsi"/>
                <w:bCs/>
                <w:iCs/>
                <w:color w:val="000000"/>
                <w:lang w:val="en-US"/>
              </w:rPr>
              <w:t>1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6334" w14:textId="77777777" w:rsidR="00777CE2" w:rsidRPr="00A71286" w:rsidRDefault="00777CE2" w:rsidP="00141F85">
            <w:pPr>
              <w:ind w:hanging="2"/>
              <w:jc w:val="center"/>
              <w:rPr>
                <w:rFonts w:asciiTheme="minorHAnsi" w:eastAsia="Calibri" w:hAnsiTheme="minorHAnsi" w:cstheme="minorHAnsi"/>
                <w:bCs/>
                <w:iCs/>
              </w:rPr>
            </w:pPr>
          </w:p>
        </w:tc>
      </w:tr>
      <w:tr w:rsidR="00777CE2" w:rsidRPr="00A71286" w14:paraId="39EFD7CD" w14:textId="77777777" w:rsidTr="00141F85">
        <w:trPr>
          <w:trHeight w:val="462"/>
          <w:jc w:val="center"/>
        </w:trPr>
        <w:tc>
          <w:tcPr>
            <w:tcW w:w="89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D18FF2D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A71286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 xml:space="preserve"> ΣΥΝΟΛΟ </w:t>
            </w:r>
            <w:r w:rsidRPr="00A71286">
              <w:rPr>
                <w:rFonts w:asciiTheme="minorHAnsi" w:hAnsiTheme="minorHAnsi" w:cstheme="minorHAnsi"/>
                <w:b/>
                <w:bCs/>
                <w:iCs/>
                <w:color w:val="000000"/>
                <w:lang w:val="en-US"/>
              </w:rPr>
              <w:t xml:space="preserve"> (</w:t>
            </w:r>
            <w:r w:rsidRPr="00A71286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ΧΩΡΙΣ ΦΠΑ)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024A78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i/>
                <w:color w:val="000000"/>
                <w:lang w:val="en-US"/>
              </w:rPr>
            </w:pPr>
          </w:p>
        </w:tc>
      </w:tr>
      <w:tr w:rsidR="00777CE2" w:rsidRPr="00A71286" w14:paraId="22B54A42" w14:textId="77777777" w:rsidTr="00141F85">
        <w:trPr>
          <w:trHeight w:val="300"/>
          <w:jc w:val="center"/>
        </w:trPr>
        <w:tc>
          <w:tcPr>
            <w:tcW w:w="89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136B734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A71286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ΦΠΑ 24%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1F16A9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i/>
                <w:color w:val="000000"/>
              </w:rPr>
            </w:pPr>
          </w:p>
        </w:tc>
      </w:tr>
      <w:tr w:rsidR="00777CE2" w:rsidRPr="00A71286" w14:paraId="43A2119C" w14:textId="77777777" w:rsidTr="00141F85">
        <w:trPr>
          <w:trHeight w:val="300"/>
          <w:jc w:val="center"/>
        </w:trPr>
        <w:tc>
          <w:tcPr>
            <w:tcW w:w="89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FEE7901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</w:rPr>
            </w:pPr>
            <w:r w:rsidRPr="00A71286">
              <w:rPr>
                <w:rFonts w:asciiTheme="minorHAnsi" w:hAnsiTheme="minorHAnsi" w:cstheme="minorHAnsi"/>
                <w:b/>
                <w:bCs/>
                <w:iCs/>
                <w:color w:val="000000"/>
              </w:rPr>
              <w:t>ΣΥΝΟΛΟ (ΜΕ ΦΠΑ)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A4E997" w14:textId="77777777" w:rsidR="00777CE2" w:rsidRPr="00A71286" w:rsidRDefault="00777CE2" w:rsidP="00141F85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</w:rPr>
            </w:pPr>
          </w:p>
        </w:tc>
      </w:tr>
    </w:tbl>
    <w:p w14:paraId="716696F3" w14:textId="77777777" w:rsidR="006D5250" w:rsidRDefault="006D5250" w:rsidP="00F7436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9D393DD" w14:textId="77777777" w:rsidR="000B56E8" w:rsidRDefault="000B56E8" w:rsidP="00F7436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0833ABF" w14:textId="77777777" w:rsidR="006D5250" w:rsidRDefault="006D5250" w:rsidP="00F7436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7548532" w14:textId="77777777" w:rsidR="006D5250" w:rsidRDefault="006D5250" w:rsidP="00F7436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A6B31CB" w14:textId="77777777" w:rsidR="001566AD" w:rsidRDefault="001566AD" w:rsidP="001566AD">
      <w:pPr>
        <w:suppressAutoHyphens/>
        <w:spacing w:after="120"/>
        <w:rPr>
          <w:rFonts w:ascii="Calibri" w:hAnsi="Calibri" w:cs="Calibri"/>
          <w:sz w:val="22"/>
        </w:rPr>
      </w:pPr>
    </w:p>
    <w:p w14:paraId="01B948A7" w14:textId="77777777" w:rsidR="000B56E8" w:rsidRDefault="000B56E8" w:rsidP="00F74363">
      <w:pPr>
        <w:tabs>
          <w:tab w:val="left" w:pos="597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8D78796" w14:textId="34DC47BF" w:rsidR="007539CC" w:rsidRDefault="004626BD" w:rsidP="00F74363">
      <w:pPr>
        <w:tabs>
          <w:tab w:val="left" w:pos="597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C08D2">
        <w:rPr>
          <w:rFonts w:asciiTheme="minorHAnsi" w:hAnsiTheme="minorHAnsi" w:cstheme="minorHAnsi"/>
          <w:b/>
          <w:sz w:val="22"/>
          <w:szCs w:val="22"/>
        </w:rPr>
        <w:t>Ο ΠΡΟΣΦΕΡΩΝ</w:t>
      </w:r>
    </w:p>
    <w:sectPr w:rsidR="007539CC" w:rsidSect="006A7449">
      <w:footerReference w:type="default" r:id="rId9"/>
      <w:pgSz w:w="11906" w:h="16838"/>
      <w:pgMar w:top="1191" w:right="567" w:bottom="124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01160" w14:textId="77777777" w:rsidR="00257BF6" w:rsidRDefault="00257BF6" w:rsidP="001B4366">
      <w:r>
        <w:separator/>
      </w:r>
    </w:p>
  </w:endnote>
  <w:endnote w:type="continuationSeparator" w:id="0">
    <w:p w14:paraId="66E200CE" w14:textId="77777777" w:rsidR="00257BF6" w:rsidRDefault="00257BF6" w:rsidP="001B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3674043"/>
      <w:docPartObj>
        <w:docPartGallery w:val="Page Numbers (Bottom of Page)"/>
        <w:docPartUnique/>
      </w:docPartObj>
    </w:sdtPr>
    <w:sdtContent>
      <w:p w14:paraId="5FFC7686" w14:textId="6E1262D7" w:rsidR="00373FDC" w:rsidRDefault="00373FD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7B3ED4" w14:textId="77777777" w:rsidR="00373FDC" w:rsidRDefault="00373FD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364EA" w14:textId="77777777" w:rsidR="00257BF6" w:rsidRDefault="00257BF6" w:rsidP="001B4366">
      <w:r>
        <w:separator/>
      </w:r>
    </w:p>
  </w:footnote>
  <w:footnote w:type="continuationSeparator" w:id="0">
    <w:p w14:paraId="73E2D016" w14:textId="77777777" w:rsidR="00257BF6" w:rsidRDefault="00257BF6" w:rsidP="001B4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CA8D2C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2454581"/>
    <w:multiLevelType w:val="hybridMultilevel"/>
    <w:tmpl w:val="6A06D02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2717E"/>
    <w:multiLevelType w:val="hybridMultilevel"/>
    <w:tmpl w:val="E2684CA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A4206"/>
    <w:multiLevelType w:val="hybridMultilevel"/>
    <w:tmpl w:val="B1BE528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D64CE3"/>
    <w:multiLevelType w:val="multilevel"/>
    <w:tmpl w:val="BB5EB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5F60A7"/>
    <w:multiLevelType w:val="hybridMultilevel"/>
    <w:tmpl w:val="F3A4763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01672"/>
    <w:multiLevelType w:val="hybridMultilevel"/>
    <w:tmpl w:val="6A106E4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23089A"/>
    <w:multiLevelType w:val="hybridMultilevel"/>
    <w:tmpl w:val="63CA9A34"/>
    <w:lvl w:ilvl="0" w:tplc="D32CE284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  <w:b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E4296"/>
    <w:multiLevelType w:val="hybridMultilevel"/>
    <w:tmpl w:val="7A20B3A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F6082"/>
    <w:multiLevelType w:val="hybridMultilevel"/>
    <w:tmpl w:val="ACFA7332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A2A5E"/>
    <w:multiLevelType w:val="hybridMultilevel"/>
    <w:tmpl w:val="5B927408"/>
    <w:lvl w:ilvl="0" w:tplc="E476174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25" w:hanging="360"/>
      </w:pPr>
    </w:lvl>
    <w:lvl w:ilvl="2" w:tplc="0408001B" w:tentative="1">
      <w:start w:val="1"/>
      <w:numFmt w:val="lowerRoman"/>
      <w:lvlText w:val="%3."/>
      <w:lvlJc w:val="right"/>
      <w:pPr>
        <w:ind w:left="1845" w:hanging="180"/>
      </w:pPr>
    </w:lvl>
    <w:lvl w:ilvl="3" w:tplc="0408000F" w:tentative="1">
      <w:start w:val="1"/>
      <w:numFmt w:val="decimal"/>
      <w:lvlText w:val="%4."/>
      <w:lvlJc w:val="left"/>
      <w:pPr>
        <w:ind w:left="2565" w:hanging="360"/>
      </w:pPr>
    </w:lvl>
    <w:lvl w:ilvl="4" w:tplc="04080019" w:tentative="1">
      <w:start w:val="1"/>
      <w:numFmt w:val="lowerLetter"/>
      <w:lvlText w:val="%5."/>
      <w:lvlJc w:val="left"/>
      <w:pPr>
        <w:ind w:left="3285" w:hanging="360"/>
      </w:pPr>
    </w:lvl>
    <w:lvl w:ilvl="5" w:tplc="0408001B" w:tentative="1">
      <w:start w:val="1"/>
      <w:numFmt w:val="lowerRoman"/>
      <w:lvlText w:val="%6."/>
      <w:lvlJc w:val="right"/>
      <w:pPr>
        <w:ind w:left="4005" w:hanging="180"/>
      </w:pPr>
    </w:lvl>
    <w:lvl w:ilvl="6" w:tplc="0408000F" w:tentative="1">
      <w:start w:val="1"/>
      <w:numFmt w:val="decimal"/>
      <w:lvlText w:val="%7."/>
      <w:lvlJc w:val="left"/>
      <w:pPr>
        <w:ind w:left="4725" w:hanging="360"/>
      </w:pPr>
    </w:lvl>
    <w:lvl w:ilvl="7" w:tplc="04080019" w:tentative="1">
      <w:start w:val="1"/>
      <w:numFmt w:val="lowerLetter"/>
      <w:lvlText w:val="%8."/>
      <w:lvlJc w:val="left"/>
      <w:pPr>
        <w:ind w:left="5445" w:hanging="360"/>
      </w:pPr>
    </w:lvl>
    <w:lvl w:ilvl="8" w:tplc="040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2D9E37D6"/>
    <w:multiLevelType w:val="hybridMultilevel"/>
    <w:tmpl w:val="3850DCDA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85D1D"/>
    <w:multiLevelType w:val="hybridMultilevel"/>
    <w:tmpl w:val="41FA806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52E7B"/>
    <w:multiLevelType w:val="hybridMultilevel"/>
    <w:tmpl w:val="1AC8AD9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980BB6"/>
    <w:multiLevelType w:val="hybridMultilevel"/>
    <w:tmpl w:val="161482F8"/>
    <w:lvl w:ilvl="0" w:tplc="8CF048B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A9122B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19" w15:restartNumberingAfterBreak="0">
    <w:nsid w:val="546C6BAF"/>
    <w:multiLevelType w:val="hybridMultilevel"/>
    <w:tmpl w:val="E4D0C628"/>
    <w:lvl w:ilvl="0" w:tplc="040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E24494"/>
    <w:multiLevelType w:val="hybridMultilevel"/>
    <w:tmpl w:val="3C34FF7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F82C6B"/>
    <w:multiLevelType w:val="hybridMultilevel"/>
    <w:tmpl w:val="9F3646A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F54A76"/>
    <w:multiLevelType w:val="hybridMultilevel"/>
    <w:tmpl w:val="81E4A16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77345F"/>
    <w:multiLevelType w:val="singleLevel"/>
    <w:tmpl w:val="918665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2FF0F0B"/>
    <w:multiLevelType w:val="hybridMultilevel"/>
    <w:tmpl w:val="82DCA9CC"/>
    <w:lvl w:ilvl="0" w:tplc="70C46C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EA42A2"/>
    <w:multiLevelType w:val="hybridMultilevel"/>
    <w:tmpl w:val="7E1C9B26"/>
    <w:lvl w:ilvl="0" w:tplc="259673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EC1132"/>
    <w:multiLevelType w:val="multilevel"/>
    <w:tmpl w:val="DC8EC8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CFB24B7"/>
    <w:multiLevelType w:val="multilevel"/>
    <w:tmpl w:val="3ED28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1A05986"/>
    <w:multiLevelType w:val="multilevel"/>
    <w:tmpl w:val="7878F8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D5BD5"/>
    <w:multiLevelType w:val="hybridMultilevel"/>
    <w:tmpl w:val="24FC543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987FA3"/>
    <w:multiLevelType w:val="hybridMultilevel"/>
    <w:tmpl w:val="7CD811D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A4213"/>
    <w:multiLevelType w:val="hybridMultilevel"/>
    <w:tmpl w:val="D6A05C7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67805"/>
    <w:multiLevelType w:val="hybridMultilevel"/>
    <w:tmpl w:val="35B4B67E"/>
    <w:lvl w:ilvl="0" w:tplc="0408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E64C9C"/>
    <w:multiLevelType w:val="hybridMultilevel"/>
    <w:tmpl w:val="4320740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CA4D5D"/>
    <w:multiLevelType w:val="hybridMultilevel"/>
    <w:tmpl w:val="20407BE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559067">
    <w:abstractNumId w:val="2"/>
  </w:num>
  <w:num w:numId="2" w16cid:durableId="1703289168">
    <w:abstractNumId w:val="32"/>
  </w:num>
  <w:num w:numId="3" w16cid:durableId="1948002793">
    <w:abstractNumId w:val="18"/>
  </w:num>
  <w:num w:numId="4" w16cid:durableId="2119835589">
    <w:abstractNumId w:val="1"/>
  </w:num>
  <w:num w:numId="5" w16cid:durableId="613287693">
    <w:abstractNumId w:val="27"/>
  </w:num>
  <w:num w:numId="6" w16cid:durableId="313488093">
    <w:abstractNumId w:val="7"/>
  </w:num>
  <w:num w:numId="7" w16cid:durableId="577055922">
    <w:abstractNumId w:val="29"/>
  </w:num>
  <w:num w:numId="8" w16cid:durableId="2076007272">
    <w:abstractNumId w:val="31"/>
  </w:num>
  <w:num w:numId="9" w16cid:durableId="2116898669">
    <w:abstractNumId w:val="16"/>
  </w:num>
  <w:num w:numId="10" w16cid:durableId="1745251554">
    <w:abstractNumId w:val="19"/>
  </w:num>
  <w:num w:numId="11" w16cid:durableId="1759788214">
    <w:abstractNumId w:val="22"/>
  </w:num>
  <w:num w:numId="12" w16cid:durableId="652023327">
    <w:abstractNumId w:val="11"/>
  </w:num>
  <w:num w:numId="13" w16cid:durableId="1224414842">
    <w:abstractNumId w:val="4"/>
  </w:num>
  <w:num w:numId="14" w16cid:durableId="2003045533">
    <w:abstractNumId w:val="30"/>
  </w:num>
  <w:num w:numId="15" w16cid:durableId="12619880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6" w16cid:durableId="308678206">
    <w:abstractNumId w:val="14"/>
  </w:num>
  <w:num w:numId="17" w16cid:durableId="2067751099">
    <w:abstractNumId w:val="26"/>
  </w:num>
  <w:num w:numId="18" w16cid:durableId="873351702">
    <w:abstractNumId w:val="3"/>
  </w:num>
  <w:num w:numId="19" w16cid:durableId="1021932093">
    <w:abstractNumId w:val="23"/>
  </w:num>
  <w:num w:numId="20" w16cid:durableId="1279406919">
    <w:abstractNumId w:val="20"/>
  </w:num>
  <w:num w:numId="21" w16cid:durableId="204298961">
    <w:abstractNumId w:val="33"/>
  </w:num>
  <w:num w:numId="22" w16cid:durableId="1076635040">
    <w:abstractNumId w:val="25"/>
  </w:num>
  <w:num w:numId="23" w16cid:durableId="1442412313">
    <w:abstractNumId w:val="28"/>
  </w:num>
  <w:num w:numId="24" w16cid:durableId="2025982216">
    <w:abstractNumId w:val="17"/>
  </w:num>
  <w:num w:numId="25" w16cid:durableId="367415222">
    <w:abstractNumId w:val="13"/>
  </w:num>
  <w:num w:numId="26" w16cid:durableId="1260413451">
    <w:abstractNumId w:val="21"/>
  </w:num>
  <w:num w:numId="27" w16cid:durableId="1417749456">
    <w:abstractNumId w:val="6"/>
  </w:num>
  <w:num w:numId="28" w16cid:durableId="529296884">
    <w:abstractNumId w:val="5"/>
  </w:num>
  <w:num w:numId="29" w16cid:durableId="1126897658">
    <w:abstractNumId w:val="10"/>
  </w:num>
  <w:num w:numId="30" w16cid:durableId="818231647">
    <w:abstractNumId w:val="34"/>
  </w:num>
  <w:num w:numId="31" w16cid:durableId="1270508833">
    <w:abstractNumId w:val="12"/>
  </w:num>
  <w:num w:numId="32" w16cid:durableId="2047752951">
    <w:abstractNumId w:val="9"/>
  </w:num>
  <w:num w:numId="33" w16cid:durableId="1972707589">
    <w:abstractNumId w:val="8"/>
  </w:num>
  <w:num w:numId="34" w16cid:durableId="462116191">
    <w:abstractNumId w:val="15"/>
  </w:num>
  <w:num w:numId="35" w16cid:durableId="10823400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4B5D"/>
    <w:rsid w:val="00000733"/>
    <w:rsid w:val="00013BB6"/>
    <w:rsid w:val="00024B83"/>
    <w:rsid w:val="000266FB"/>
    <w:rsid w:val="00031F14"/>
    <w:rsid w:val="00035B07"/>
    <w:rsid w:val="00045A5E"/>
    <w:rsid w:val="00063540"/>
    <w:rsid w:val="00076AD9"/>
    <w:rsid w:val="000A17AC"/>
    <w:rsid w:val="000A6D73"/>
    <w:rsid w:val="000B061C"/>
    <w:rsid w:val="000B56E8"/>
    <w:rsid w:val="000C4DFC"/>
    <w:rsid w:val="000E0F1C"/>
    <w:rsid w:val="000E5443"/>
    <w:rsid w:val="000F0333"/>
    <w:rsid w:val="00104AF0"/>
    <w:rsid w:val="001055D0"/>
    <w:rsid w:val="0011137E"/>
    <w:rsid w:val="001121FF"/>
    <w:rsid w:val="00117C9B"/>
    <w:rsid w:val="001454A1"/>
    <w:rsid w:val="001464C2"/>
    <w:rsid w:val="001566AD"/>
    <w:rsid w:val="00160EE1"/>
    <w:rsid w:val="00176463"/>
    <w:rsid w:val="0018010E"/>
    <w:rsid w:val="00194B5D"/>
    <w:rsid w:val="001A77CA"/>
    <w:rsid w:val="001B4366"/>
    <w:rsid w:val="001C38F0"/>
    <w:rsid w:val="001C7BB8"/>
    <w:rsid w:val="001D1AFD"/>
    <w:rsid w:val="001D23D9"/>
    <w:rsid w:val="001D526A"/>
    <w:rsid w:val="001F2D5E"/>
    <w:rsid w:val="00216086"/>
    <w:rsid w:val="0022400F"/>
    <w:rsid w:val="002243A6"/>
    <w:rsid w:val="002272F5"/>
    <w:rsid w:val="002433D0"/>
    <w:rsid w:val="00244E6E"/>
    <w:rsid w:val="002462A3"/>
    <w:rsid w:val="00250F05"/>
    <w:rsid w:val="00257BF6"/>
    <w:rsid w:val="002662D2"/>
    <w:rsid w:val="00273B3E"/>
    <w:rsid w:val="0028404F"/>
    <w:rsid w:val="00285F4B"/>
    <w:rsid w:val="00287126"/>
    <w:rsid w:val="00287596"/>
    <w:rsid w:val="00287D8F"/>
    <w:rsid w:val="002A6010"/>
    <w:rsid w:val="002E48C1"/>
    <w:rsid w:val="002E6629"/>
    <w:rsid w:val="002F432F"/>
    <w:rsid w:val="002F4634"/>
    <w:rsid w:val="002F5135"/>
    <w:rsid w:val="002F5EFB"/>
    <w:rsid w:val="003109F2"/>
    <w:rsid w:val="00314A6A"/>
    <w:rsid w:val="00316639"/>
    <w:rsid w:val="0032773A"/>
    <w:rsid w:val="00330ECE"/>
    <w:rsid w:val="0034412E"/>
    <w:rsid w:val="00346106"/>
    <w:rsid w:val="00353B68"/>
    <w:rsid w:val="00357A95"/>
    <w:rsid w:val="00373FDC"/>
    <w:rsid w:val="00387A7E"/>
    <w:rsid w:val="00393138"/>
    <w:rsid w:val="0039389D"/>
    <w:rsid w:val="003A43E8"/>
    <w:rsid w:val="003C05B0"/>
    <w:rsid w:val="003D7648"/>
    <w:rsid w:val="003E7C2C"/>
    <w:rsid w:val="003F73F3"/>
    <w:rsid w:val="00412AD9"/>
    <w:rsid w:val="00436057"/>
    <w:rsid w:val="00441309"/>
    <w:rsid w:val="0044201D"/>
    <w:rsid w:val="004459BB"/>
    <w:rsid w:val="0044625B"/>
    <w:rsid w:val="00457DDE"/>
    <w:rsid w:val="004608E2"/>
    <w:rsid w:val="004626BD"/>
    <w:rsid w:val="00470C98"/>
    <w:rsid w:val="0047125B"/>
    <w:rsid w:val="00473843"/>
    <w:rsid w:val="0049113D"/>
    <w:rsid w:val="004947D0"/>
    <w:rsid w:val="004947E1"/>
    <w:rsid w:val="004B4F4B"/>
    <w:rsid w:val="004B5584"/>
    <w:rsid w:val="004C4F53"/>
    <w:rsid w:val="004E0877"/>
    <w:rsid w:val="004E186D"/>
    <w:rsid w:val="00501B83"/>
    <w:rsid w:val="005037FE"/>
    <w:rsid w:val="005278BF"/>
    <w:rsid w:val="00532328"/>
    <w:rsid w:val="00532E3E"/>
    <w:rsid w:val="00534BFE"/>
    <w:rsid w:val="00535A5F"/>
    <w:rsid w:val="00543F72"/>
    <w:rsid w:val="00544A80"/>
    <w:rsid w:val="00564D8A"/>
    <w:rsid w:val="005723DA"/>
    <w:rsid w:val="00572A9C"/>
    <w:rsid w:val="00580ABF"/>
    <w:rsid w:val="005837E7"/>
    <w:rsid w:val="00585BE9"/>
    <w:rsid w:val="00597B78"/>
    <w:rsid w:val="005A75D4"/>
    <w:rsid w:val="005D5C7B"/>
    <w:rsid w:val="005F280D"/>
    <w:rsid w:val="006013AF"/>
    <w:rsid w:val="006029BA"/>
    <w:rsid w:val="00613101"/>
    <w:rsid w:val="006146C2"/>
    <w:rsid w:val="00615989"/>
    <w:rsid w:val="00624023"/>
    <w:rsid w:val="00626944"/>
    <w:rsid w:val="00627165"/>
    <w:rsid w:val="006324F4"/>
    <w:rsid w:val="006348DA"/>
    <w:rsid w:val="00634953"/>
    <w:rsid w:val="006507BF"/>
    <w:rsid w:val="00655D36"/>
    <w:rsid w:val="00681D7A"/>
    <w:rsid w:val="006821C1"/>
    <w:rsid w:val="006854C4"/>
    <w:rsid w:val="00695783"/>
    <w:rsid w:val="006A4E80"/>
    <w:rsid w:val="006A7449"/>
    <w:rsid w:val="006C7FE7"/>
    <w:rsid w:val="006D5250"/>
    <w:rsid w:val="006E0DC3"/>
    <w:rsid w:val="006E0DFB"/>
    <w:rsid w:val="006F117A"/>
    <w:rsid w:val="00713DEF"/>
    <w:rsid w:val="00731C3A"/>
    <w:rsid w:val="0074210A"/>
    <w:rsid w:val="00745640"/>
    <w:rsid w:val="007539CC"/>
    <w:rsid w:val="00756CCF"/>
    <w:rsid w:val="00775C12"/>
    <w:rsid w:val="00777CE2"/>
    <w:rsid w:val="007827FC"/>
    <w:rsid w:val="00787923"/>
    <w:rsid w:val="00791F13"/>
    <w:rsid w:val="007A6814"/>
    <w:rsid w:val="007B53C4"/>
    <w:rsid w:val="007B6E0F"/>
    <w:rsid w:val="007C0721"/>
    <w:rsid w:val="007C5666"/>
    <w:rsid w:val="007D3D63"/>
    <w:rsid w:val="007E1558"/>
    <w:rsid w:val="007E7492"/>
    <w:rsid w:val="007F19E4"/>
    <w:rsid w:val="007F3925"/>
    <w:rsid w:val="007F4F8E"/>
    <w:rsid w:val="008007C5"/>
    <w:rsid w:val="008238A6"/>
    <w:rsid w:val="00825671"/>
    <w:rsid w:val="008325F8"/>
    <w:rsid w:val="00840BE5"/>
    <w:rsid w:val="00851CEF"/>
    <w:rsid w:val="0085409D"/>
    <w:rsid w:val="00866C22"/>
    <w:rsid w:val="0088619C"/>
    <w:rsid w:val="00887427"/>
    <w:rsid w:val="008A07FE"/>
    <w:rsid w:val="008A3281"/>
    <w:rsid w:val="008C58E4"/>
    <w:rsid w:val="008C6264"/>
    <w:rsid w:val="008E749F"/>
    <w:rsid w:val="008F0533"/>
    <w:rsid w:val="008F0AF9"/>
    <w:rsid w:val="008F3C0E"/>
    <w:rsid w:val="00904543"/>
    <w:rsid w:val="00922AB6"/>
    <w:rsid w:val="009503D9"/>
    <w:rsid w:val="00957558"/>
    <w:rsid w:val="00962995"/>
    <w:rsid w:val="00963381"/>
    <w:rsid w:val="00963C63"/>
    <w:rsid w:val="009754B3"/>
    <w:rsid w:val="00975E95"/>
    <w:rsid w:val="0098544F"/>
    <w:rsid w:val="009A3AC7"/>
    <w:rsid w:val="009B5A9A"/>
    <w:rsid w:val="009D3FEE"/>
    <w:rsid w:val="009E1DE7"/>
    <w:rsid w:val="009F4BE1"/>
    <w:rsid w:val="00A0022D"/>
    <w:rsid w:val="00A02AEC"/>
    <w:rsid w:val="00A11129"/>
    <w:rsid w:val="00A15E40"/>
    <w:rsid w:val="00A238B5"/>
    <w:rsid w:val="00A23E8E"/>
    <w:rsid w:val="00A24A61"/>
    <w:rsid w:val="00A41196"/>
    <w:rsid w:val="00A538D1"/>
    <w:rsid w:val="00A70FA8"/>
    <w:rsid w:val="00A75AF2"/>
    <w:rsid w:val="00A75D0C"/>
    <w:rsid w:val="00A8439B"/>
    <w:rsid w:val="00AA49C8"/>
    <w:rsid w:val="00AC48EA"/>
    <w:rsid w:val="00AE1ABA"/>
    <w:rsid w:val="00AE39EC"/>
    <w:rsid w:val="00AF1F01"/>
    <w:rsid w:val="00B012F0"/>
    <w:rsid w:val="00B07A53"/>
    <w:rsid w:val="00B15CB3"/>
    <w:rsid w:val="00B24F63"/>
    <w:rsid w:val="00B37A39"/>
    <w:rsid w:val="00B40F73"/>
    <w:rsid w:val="00B479FA"/>
    <w:rsid w:val="00B54281"/>
    <w:rsid w:val="00B5669E"/>
    <w:rsid w:val="00B56951"/>
    <w:rsid w:val="00B662FC"/>
    <w:rsid w:val="00B71DBA"/>
    <w:rsid w:val="00B71F2B"/>
    <w:rsid w:val="00B77E8A"/>
    <w:rsid w:val="00B82524"/>
    <w:rsid w:val="00B83461"/>
    <w:rsid w:val="00B938FD"/>
    <w:rsid w:val="00BA54F2"/>
    <w:rsid w:val="00BB545D"/>
    <w:rsid w:val="00BB5CC7"/>
    <w:rsid w:val="00BC21A9"/>
    <w:rsid w:val="00BC32E8"/>
    <w:rsid w:val="00BC4A93"/>
    <w:rsid w:val="00BD5C7D"/>
    <w:rsid w:val="00BD6292"/>
    <w:rsid w:val="00BF0CF2"/>
    <w:rsid w:val="00BF7F27"/>
    <w:rsid w:val="00C162F5"/>
    <w:rsid w:val="00C268DB"/>
    <w:rsid w:val="00C27DBB"/>
    <w:rsid w:val="00C3270E"/>
    <w:rsid w:val="00C3600A"/>
    <w:rsid w:val="00C43D63"/>
    <w:rsid w:val="00C44313"/>
    <w:rsid w:val="00C5162D"/>
    <w:rsid w:val="00C63EDF"/>
    <w:rsid w:val="00C7618D"/>
    <w:rsid w:val="00C917DD"/>
    <w:rsid w:val="00C91D3E"/>
    <w:rsid w:val="00C95DE6"/>
    <w:rsid w:val="00CA7E9B"/>
    <w:rsid w:val="00CB0737"/>
    <w:rsid w:val="00CF7D78"/>
    <w:rsid w:val="00D0230D"/>
    <w:rsid w:val="00D02394"/>
    <w:rsid w:val="00D06E11"/>
    <w:rsid w:val="00D20651"/>
    <w:rsid w:val="00D30499"/>
    <w:rsid w:val="00D3245C"/>
    <w:rsid w:val="00D550CC"/>
    <w:rsid w:val="00D76319"/>
    <w:rsid w:val="00D77606"/>
    <w:rsid w:val="00D85C12"/>
    <w:rsid w:val="00DC1C1E"/>
    <w:rsid w:val="00DD1EA5"/>
    <w:rsid w:val="00DD67A8"/>
    <w:rsid w:val="00DE0A79"/>
    <w:rsid w:val="00E16D7F"/>
    <w:rsid w:val="00E171E8"/>
    <w:rsid w:val="00E17A79"/>
    <w:rsid w:val="00E32D72"/>
    <w:rsid w:val="00E37AE3"/>
    <w:rsid w:val="00E573FA"/>
    <w:rsid w:val="00E665B1"/>
    <w:rsid w:val="00E6696A"/>
    <w:rsid w:val="00E72D8D"/>
    <w:rsid w:val="00E80D6E"/>
    <w:rsid w:val="00E81E72"/>
    <w:rsid w:val="00E83E4D"/>
    <w:rsid w:val="00E86186"/>
    <w:rsid w:val="00EA47C8"/>
    <w:rsid w:val="00EA7067"/>
    <w:rsid w:val="00EB0974"/>
    <w:rsid w:val="00EC0B74"/>
    <w:rsid w:val="00EC5567"/>
    <w:rsid w:val="00EC5BA7"/>
    <w:rsid w:val="00EC78ED"/>
    <w:rsid w:val="00ED74A3"/>
    <w:rsid w:val="00EE06B9"/>
    <w:rsid w:val="00EE1BD5"/>
    <w:rsid w:val="00EE351C"/>
    <w:rsid w:val="00EE4E40"/>
    <w:rsid w:val="00EE7543"/>
    <w:rsid w:val="00F14399"/>
    <w:rsid w:val="00F1510C"/>
    <w:rsid w:val="00F2058D"/>
    <w:rsid w:val="00F260F2"/>
    <w:rsid w:val="00F32643"/>
    <w:rsid w:val="00F7264F"/>
    <w:rsid w:val="00F74363"/>
    <w:rsid w:val="00F82F62"/>
    <w:rsid w:val="00F904A2"/>
    <w:rsid w:val="00F97E4A"/>
    <w:rsid w:val="00FA6AFA"/>
    <w:rsid w:val="00FB26A7"/>
    <w:rsid w:val="00FE03BC"/>
    <w:rsid w:val="00FE7D4F"/>
    <w:rsid w:val="00FF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69F56"/>
  <w15:docId w15:val="{B25B6962-F2E7-4E21-B33B-5F60CAEFC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87923"/>
    <w:pPr>
      <w:keepNext/>
      <w:numPr>
        <w:numId w:val="4"/>
      </w:numPr>
      <w:suppressAutoHyphens/>
      <w:overflowPunct w:val="0"/>
      <w:autoSpaceDE w:val="0"/>
      <w:spacing w:line="360" w:lineRule="auto"/>
      <w:jc w:val="center"/>
      <w:textAlignment w:val="baseline"/>
      <w:outlineLvl w:val="0"/>
    </w:pPr>
    <w:rPr>
      <w:b/>
      <w:spacing w:val="30"/>
      <w:sz w:val="28"/>
      <w:szCs w:val="20"/>
      <w:u w:val="single"/>
      <w:lang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79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semiHidden/>
    <w:unhideWhenUsed/>
    <w:qFormat/>
    <w:rsid w:val="007879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nhideWhenUsed/>
    <w:qFormat/>
    <w:rsid w:val="007879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unhideWhenUsed/>
    <w:qFormat/>
    <w:rsid w:val="00D06E1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87923"/>
    <w:rPr>
      <w:rFonts w:ascii="Times New Roman" w:eastAsia="Times New Roman" w:hAnsi="Times New Roman" w:cs="Times New Roman"/>
      <w:b/>
      <w:spacing w:val="30"/>
      <w:sz w:val="28"/>
      <w:szCs w:val="20"/>
      <w:u w:val="single"/>
      <w:lang w:eastAsia="zh-CN"/>
    </w:rPr>
  </w:style>
  <w:style w:type="character" w:customStyle="1" w:styleId="2Char">
    <w:name w:val="Επικεφαλίδα 2 Char"/>
    <w:basedOn w:val="a0"/>
    <w:link w:val="2"/>
    <w:uiPriority w:val="9"/>
    <w:rsid w:val="007879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customStyle="1" w:styleId="3Char">
    <w:name w:val="Επικεφαλίδα 3 Char"/>
    <w:basedOn w:val="a0"/>
    <w:link w:val="3"/>
    <w:semiHidden/>
    <w:rsid w:val="0078792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l-GR"/>
    </w:rPr>
  </w:style>
  <w:style w:type="character" w:customStyle="1" w:styleId="4Char">
    <w:name w:val="Επικεφαλίδα 4 Char"/>
    <w:basedOn w:val="a0"/>
    <w:link w:val="4"/>
    <w:rsid w:val="0078792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l-GR"/>
    </w:rPr>
  </w:style>
  <w:style w:type="paragraph" w:styleId="a3">
    <w:name w:val="Body Text"/>
    <w:basedOn w:val="a"/>
    <w:link w:val="Char"/>
    <w:rsid w:val="00787923"/>
    <w:pPr>
      <w:jc w:val="both"/>
    </w:pPr>
    <w:rPr>
      <w:szCs w:val="20"/>
    </w:rPr>
  </w:style>
  <w:style w:type="character" w:customStyle="1" w:styleId="Char">
    <w:name w:val="Σώμα κειμένου Char"/>
    <w:basedOn w:val="a0"/>
    <w:link w:val="a3"/>
    <w:rsid w:val="00787923"/>
    <w:rPr>
      <w:rFonts w:ascii="Times New Roman" w:eastAsia="Times New Roman" w:hAnsi="Times New Roman" w:cs="Times New Roman"/>
      <w:sz w:val="24"/>
      <w:szCs w:val="20"/>
      <w:lang w:eastAsia="el-GR"/>
    </w:rPr>
  </w:style>
  <w:style w:type="paragraph" w:customStyle="1" w:styleId="Style14">
    <w:name w:val="Style14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ind w:hanging="341"/>
      <w:jc w:val="both"/>
    </w:pPr>
    <w:rPr>
      <w:rFonts w:ascii="Arial" w:eastAsiaTheme="minorEastAsia" w:hAnsi="Arial" w:cs="Arial"/>
    </w:rPr>
  </w:style>
  <w:style w:type="paragraph" w:customStyle="1" w:styleId="Style19">
    <w:name w:val="Style19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ind w:hanging="350"/>
      <w:jc w:val="both"/>
    </w:pPr>
    <w:rPr>
      <w:rFonts w:ascii="Arial" w:eastAsiaTheme="minorEastAsia" w:hAnsi="Arial" w:cs="Arial"/>
    </w:rPr>
  </w:style>
  <w:style w:type="character" w:customStyle="1" w:styleId="FontStyle33">
    <w:name w:val="Font Style33"/>
    <w:basedOn w:val="a0"/>
    <w:uiPriority w:val="99"/>
    <w:rsid w:val="00787923"/>
    <w:rPr>
      <w:rFonts w:ascii="Arial" w:hAnsi="Arial" w:cs="Arial"/>
      <w:color w:val="000000"/>
      <w:sz w:val="22"/>
      <w:szCs w:val="22"/>
    </w:rPr>
  </w:style>
  <w:style w:type="paragraph" w:styleId="a4">
    <w:name w:val="List Paragraph"/>
    <w:basedOn w:val="a"/>
    <w:uiPriority w:val="34"/>
    <w:qFormat/>
    <w:rsid w:val="00787923"/>
    <w:pPr>
      <w:ind w:left="720"/>
      <w:contextualSpacing/>
    </w:pPr>
  </w:style>
  <w:style w:type="character" w:customStyle="1" w:styleId="FontStyle29">
    <w:name w:val="Font Style29"/>
    <w:basedOn w:val="a0"/>
    <w:uiPriority w:val="99"/>
    <w:rsid w:val="00787923"/>
    <w:rPr>
      <w:rFonts w:ascii="Arial" w:hAnsi="Arial" w:cs="Arial"/>
      <w:b/>
      <w:bCs/>
      <w:i/>
      <w:iCs/>
      <w:color w:val="000000"/>
      <w:sz w:val="22"/>
      <w:szCs w:val="22"/>
    </w:rPr>
  </w:style>
  <w:style w:type="paragraph" w:customStyle="1" w:styleId="Style4">
    <w:name w:val="Style4"/>
    <w:basedOn w:val="a"/>
    <w:uiPriority w:val="99"/>
    <w:rsid w:val="00787923"/>
    <w:pPr>
      <w:widowControl w:val="0"/>
      <w:autoSpaceDE w:val="0"/>
      <w:autoSpaceDN w:val="0"/>
      <w:adjustRightInd w:val="0"/>
      <w:spacing w:line="355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">
    <w:name w:val="Style8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</w:pPr>
    <w:rPr>
      <w:rFonts w:ascii="Arial" w:eastAsiaTheme="minorEastAsia" w:hAnsi="Arial" w:cs="Arial"/>
    </w:rPr>
  </w:style>
  <w:style w:type="paragraph" w:customStyle="1" w:styleId="Style9">
    <w:name w:val="Style9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">
    <w:name w:val="Font Style28"/>
    <w:basedOn w:val="a0"/>
    <w:uiPriority w:val="99"/>
    <w:rsid w:val="00787923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6">
    <w:name w:val="Font Style46"/>
    <w:basedOn w:val="a0"/>
    <w:uiPriority w:val="99"/>
    <w:rsid w:val="00787923"/>
    <w:rPr>
      <w:rFonts w:ascii="Arial" w:hAnsi="Arial" w:cs="Arial"/>
      <w:color w:val="000000"/>
      <w:sz w:val="26"/>
      <w:szCs w:val="26"/>
    </w:rPr>
  </w:style>
  <w:style w:type="paragraph" w:styleId="a5">
    <w:name w:val="header"/>
    <w:basedOn w:val="a"/>
    <w:link w:val="Char0"/>
    <w:uiPriority w:val="99"/>
    <w:unhideWhenUsed/>
    <w:rsid w:val="0078792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879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87923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879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yle6">
    <w:name w:val="Style6"/>
    <w:basedOn w:val="a"/>
    <w:uiPriority w:val="99"/>
    <w:rsid w:val="00787923"/>
    <w:pPr>
      <w:widowControl w:val="0"/>
      <w:autoSpaceDE w:val="0"/>
      <w:autoSpaceDN w:val="0"/>
      <w:adjustRightInd w:val="0"/>
      <w:spacing w:line="319" w:lineRule="exact"/>
    </w:pPr>
    <w:rPr>
      <w:rFonts w:ascii="Arial" w:eastAsiaTheme="minorEastAsia" w:hAnsi="Arial" w:cs="Arial"/>
    </w:rPr>
  </w:style>
  <w:style w:type="paragraph" w:customStyle="1" w:styleId="Style7">
    <w:name w:val="Style7"/>
    <w:basedOn w:val="a"/>
    <w:uiPriority w:val="99"/>
    <w:rsid w:val="0078792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Style16">
    <w:name w:val="Style16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rial" w:eastAsiaTheme="minorEastAsia" w:hAnsi="Arial" w:cs="Arial"/>
    </w:rPr>
  </w:style>
  <w:style w:type="paragraph" w:customStyle="1" w:styleId="Style12">
    <w:name w:val="Style12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7">
    <w:name w:val="Style17"/>
    <w:basedOn w:val="a"/>
    <w:uiPriority w:val="99"/>
    <w:rsid w:val="00787923"/>
    <w:pPr>
      <w:widowControl w:val="0"/>
      <w:autoSpaceDE w:val="0"/>
      <w:autoSpaceDN w:val="0"/>
      <w:adjustRightInd w:val="0"/>
      <w:spacing w:line="323" w:lineRule="exact"/>
    </w:pPr>
    <w:rPr>
      <w:rFonts w:ascii="Arial" w:eastAsiaTheme="minorEastAsia" w:hAnsi="Arial" w:cs="Arial"/>
    </w:rPr>
  </w:style>
  <w:style w:type="paragraph" w:customStyle="1" w:styleId="Style18">
    <w:name w:val="Style18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rial" w:eastAsiaTheme="minorEastAsia" w:hAnsi="Arial" w:cs="Arial"/>
    </w:rPr>
  </w:style>
  <w:style w:type="paragraph" w:customStyle="1" w:styleId="Style21">
    <w:name w:val="Style21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">
    <w:name w:val="Style22"/>
    <w:basedOn w:val="a"/>
    <w:uiPriority w:val="99"/>
    <w:rsid w:val="00787923"/>
    <w:pPr>
      <w:widowControl w:val="0"/>
      <w:autoSpaceDE w:val="0"/>
      <w:autoSpaceDN w:val="0"/>
      <w:adjustRightInd w:val="0"/>
      <w:spacing w:line="336" w:lineRule="exact"/>
      <w:ind w:firstLine="322"/>
    </w:pPr>
    <w:rPr>
      <w:rFonts w:ascii="Arial" w:eastAsiaTheme="minorEastAsia" w:hAnsi="Arial" w:cs="Arial"/>
    </w:rPr>
  </w:style>
  <w:style w:type="paragraph" w:customStyle="1" w:styleId="Style23">
    <w:name w:val="Style23"/>
    <w:basedOn w:val="a"/>
    <w:uiPriority w:val="99"/>
    <w:rsid w:val="00787923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Arial" w:eastAsiaTheme="minorEastAsia" w:hAnsi="Arial" w:cs="Arial"/>
    </w:rPr>
  </w:style>
  <w:style w:type="paragraph" w:customStyle="1" w:styleId="Style26">
    <w:name w:val="Style26"/>
    <w:basedOn w:val="a"/>
    <w:uiPriority w:val="99"/>
    <w:rsid w:val="00787923"/>
    <w:pPr>
      <w:widowControl w:val="0"/>
      <w:autoSpaceDE w:val="0"/>
      <w:autoSpaceDN w:val="0"/>
      <w:adjustRightInd w:val="0"/>
      <w:spacing w:line="326" w:lineRule="exact"/>
      <w:ind w:firstLine="240"/>
    </w:pPr>
    <w:rPr>
      <w:rFonts w:ascii="Arial" w:eastAsiaTheme="minorEastAsia" w:hAnsi="Arial" w:cs="Arial"/>
    </w:rPr>
  </w:style>
  <w:style w:type="character" w:customStyle="1" w:styleId="FontStyle43">
    <w:name w:val="Font Style43"/>
    <w:basedOn w:val="a0"/>
    <w:uiPriority w:val="99"/>
    <w:rsid w:val="00787923"/>
    <w:rPr>
      <w:rFonts w:ascii="Arial" w:hAnsi="Arial" w:cs="Arial"/>
      <w:i/>
      <w:iCs/>
      <w:color w:val="000000"/>
      <w:sz w:val="22"/>
      <w:szCs w:val="22"/>
    </w:rPr>
  </w:style>
  <w:style w:type="character" w:customStyle="1" w:styleId="FontStyle44">
    <w:name w:val="Font Style44"/>
    <w:basedOn w:val="a0"/>
    <w:uiPriority w:val="99"/>
    <w:rsid w:val="00787923"/>
    <w:rPr>
      <w:rFonts w:ascii="Arial" w:hAnsi="Arial" w:cs="Arial"/>
      <w:color w:val="000000"/>
      <w:sz w:val="18"/>
      <w:szCs w:val="18"/>
    </w:rPr>
  </w:style>
  <w:style w:type="character" w:customStyle="1" w:styleId="FontStyle45">
    <w:name w:val="Font Style45"/>
    <w:basedOn w:val="a0"/>
    <w:uiPriority w:val="99"/>
    <w:rsid w:val="00787923"/>
    <w:rPr>
      <w:rFonts w:ascii="Arial" w:hAnsi="Arial" w:cs="Arial"/>
      <w:smallCaps/>
      <w:color w:val="000000"/>
      <w:sz w:val="16"/>
      <w:szCs w:val="16"/>
    </w:rPr>
  </w:style>
  <w:style w:type="paragraph" w:customStyle="1" w:styleId="Style15">
    <w:name w:val="Style15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">
    <w:name w:val="Style10"/>
    <w:basedOn w:val="a"/>
    <w:uiPriority w:val="99"/>
    <w:rsid w:val="0078792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-">
    <w:name w:val="Hyperlink"/>
    <w:uiPriority w:val="99"/>
    <w:rsid w:val="00787923"/>
    <w:rPr>
      <w:color w:val="0000FF"/>
      <w:u w:val="single"/>
    </w:rPr>
  </w:style>
  <w:style w:type="paragraph" w:customStyle="1" w:styleId="21">
    <w:name w:val="Σώμα κείμενου 21"/>
    <w:basedOn w:val="a"/>
    <w:rsid w:val="00787923"/>
    <w:pPr>
      <w:suppressAutoHyphens/>
      <w:overflowPunct w:val="0"/>
      <w:autoSpaceDE w:val="0"/>
      <w:ind w:firstLine="720"/>
      <w:jc w:val="both"/>
      <w:textAlignment w:val="baseline"/>
    </w:pPr>
    <w:rPr>
      <w:spacing w:val="10"/>
      <w:szCs w:val="20"/>
      <w:lang w:eastAsia="zh-CN"/>
    </w:rPr>
  </w:style>
  <w:style w:type="paragraph" w:customStyle="1" w:styleId="BodyText21">
    <w:name w:val="Body Text 21"/>
    <w:basedOn w:val="a"/>
    <w:rsid w:val="0078792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pacing w:val="10"/>
      <w:szCs w:val="20"/>
    </w:rPr>
  </w:style>
  <w:style w:type="paragraph" w:customStyle="1" w:styleId="a7">
    <w:name w:val="Αριθμηση"/>
    <w:basedOn w:val="a"/>
    <w:next w:val="a"/>
    <w:rsid w:val="00787923"/>
    <w:pPr>
      <w:tabs>
        <w:tab w:val="left" w:pos="720"/>
        <w:tab w:val="left" w:pos="900"/>
      </w:tabs>
      <w:spacing w:before="60" w:after="60"/>
      <w:ind w:left="357" w:hanging="357"/>
      <w:jc w:val="both"/>
    </w:pPr>
    <w:rPr>
      <w:rFonts w:ascii="Verdana" w:hAnsi="Verdana"/>
      <w:sz w:val="18"/>
      <w:lang w:eastAsia="en-US"/>
    </w:rPr>
  </w:style>
  <w:style w:type="paragraph" w:styleId="a8">
    <w:name w:val="Balloon Text"/>
    <w:basedOn w:val="a"/>
    <w:link w:val="Char2"/>
    <w:unhideWhenUsed/>
    <w:rsid w:val="00787923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rsid w:val="00787923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FontStyle15">
    <w:name w:val="Font Style15"/>
    <w:uiPriority w:val="99"/>
    <w:rsid w:val="00787923"/>
    <w:rPr>
      <w:rFonts w:ascii="Calibri" w:hAnsi="Calibri" w:cs="Calibri"/>
      <w:b/>
      <w:bCs/>
      <w:color w:val="000000"/>
      <w:sz w:val="26"/>
      <w:szCs w:val="26"/>
    </w:rPr>
  </w:style>
  <w:style w:type="character" w:customStyle="1" w:styleId="FontStyle16">
    <w:name w:val="Font Style16"/>
    <w:uiPriority w:val="99"/>
    <w:rsid w:val="00787923"/>
    <w:rPr>
      <w:rFonts w:ascii="Calibri" w:hAnsi="Calibri" w:cs="Calibri"/>
      <w:b/>
      <w:bCs/>
      <w:i/>
      <w:iCs/>
      <w:color w:val="000000"/>
      <w:sz w:val="26"/>
      <w:szCs w:val="26"/>
    </w:rPr>
  </w:style>
  <w:style w:type="paragraph" w:customStyle="1" w:styleId="Default">
    <w:name w:val="Default"/>
    <w:rsid w:val="007879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ullets1Char">
    <w:name w:val="bullets_1 Char"/>
    <w:basedOn w:val="a"/>
    <w:link w:val="bullets1CharChar"/>
    <w:rsid w:val="00787923"/>
    <w:pPr>
      <w:tabs>
        <w:tab w:val="left" w:pos="543"/>
      </w:tabs>
      <w:spacing w:line="300" w:lineRule="atLeast"/>
      <w:jc w:val="both"/>
    </w:pPr>
    <w:rPr>
      <w:rFonts w:ascii="Verdana" w:hAnsi="Verdana"/>
      <w:sz w:val="20"/>
      <w:szCs w:val="20"/>
      <w:lang w:eastAsia="en-US"/>
    </w:rPr>
  </w:style>
  <w:style w:type="character" w:customStyle="1" w:styleId="bullets1CharChar">
    <w:name w:val="bullets_1 Char Char"/>
    <w:link w:val="bullets1Char"/>
    <w:rsid w:val="00787923"/>
    <w:rPr>
      <w:rFonts w:ascii="Verdana" w:eastAsia="Times New Roman" w:hAnsi="Verdana" w:cs="Times New Roman"/>
      <w:sz w:val="20"/>
      <w:szCs w:val="20"/>
    </w:rPr>
  </w:style>
  <w:style w:type="character" w:customStyle="1" w:styleId="a9">
    <w:name w:val="Χαρακτήρες υποσημείωσης"/>
    <w:rsid w:val="00787923"/>
    <w:rPr>
      <w:rFonts w:cs="Times New Roman"/>
      <w:vertAlign w:val="superscript"/>
    </w:rPr>
  </w:style>
  <w:style w:type="character" w:customStyle="1" w:styleId="FootnoteReference2">
    <w:name w:val="Footnote Reference2"/>
    <w:rsid w:val="00787923"/>
    <w:rPr>
      <w:vertAlign w:val="superscript"/>
    </w:rPr>
  </w:style>
  <w:style w:type="paragraph" w:customStyle="1" w:styleId="foothanging">
    <w:name w:val="foot_hanging"/>
    <w:basedOn w:val="aa"/>
    <w:rsid w:val="00787923"/>
    <w:pPr>
      <w:suppressAutoHyphens/>
      <w:ind w:left="426" w:hanging="426"/>
      <w:jc w:val="both"/>
    </w:pPr>
    <w:rPr>
      <w:rFonts w:ascii="Calibri" w:hAnsi="Calibri" w:cs="Calibri"/>
      <w:sz w:val="18"/>
      <w:szCs w:val="18"/>
      <w:lang w:val="en-IE" w:eastAsia="zh-CN"/>
    </w:rPr>
  </w:style>
  <w:style w:type="paragraph" w:styleId="aa">
    <w:name w:val="footnote text"/>
    <w:basedOn w:val="a"/>
    <w:link w:val="Char3"/>
    <w:unhideWhenUsed/>
    <w:rsid w:val="00787923"/>
    <w:rPr>
      <w:sz w:val="20"/>
      <w:szCs w:val="20"/>
    </w:rPr>
  </w:style>
  <w:style w:type="character" w:customStyle="1" w:styleId="Char3">
    <w:name w:val="Κείμενο υποσημείωσης Char"/>
    <w:basedOn w:val="a0"/>
    <w:link w:val="aa"/>
    <w:rsid w:val="00787923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Style41">
    <w:name w:val="Style41"/>
    <w:basedOn w:val="a"/>
    <w:uiPriority w:val="99"/>
    <w:rsid w:val="00787923"/>
    <w:pPr>
      <w:widowControl w:val="0"/>
      <w:autoSpaceDE w:val="0"/>
      <w:autoSpaceDN w:val="0"/>
      <w:adjustRightInd w:val="0"/>
      <w:spacing w:line="398" w:lineRule="exact"/>
      <w:ind w:hanging="408"/>
    </w:pPr>
    <w:rPr>
      <w:rFonts w:ascii="Arial" w:hAnsi="Arial" w:cs="Arial"/>
    </w:rPr>
  </w:style>
  <w:style w:type="character" w:customStyle="1" w:styleId="WW-FootnoteReference9">
    <w:name w:val="WW-Footnote Reference9"/>
    <w:rsid w:val="00787923"/>
    <w:rPr>
      <w:vertAlign w:val="superscript"/>
    </w:rPr>
  </w:style>
  <w:style w:type="paragraph" w:customStyle="1" w:styleId="Style3">
    <w:name w:val="Style3"/>
    <w:basedOn w:val="a"/>
    <w:uiPriority w:val="99"/>
    <w:rsid w:val="0078792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Arial" w:hAnsi="Arial" w:cs="Arial"/>
    </w:rPr>
  </w:style>
  <w:style w:type="paragraph" w:customStyle="1" w:styleId="Style40">
    <w:name w:val="Style40"/>
    <w:basedOn w:val="a"/>
    <w:rsid w:val="00787923"/>
    <w:pPr>
      <w:widowControl w:val="0"/>
      <w:autoSpaceDE w:val="0"/>
      <w:autoSpaceDN w:val="0"/>
      <w:adjustRightInd w:val="0"/>
      <w:spacing w:line="305" w:lineRule="exact"/>
      <w:ind w:hanging="353"/>
      <w:jc w:val="both"/>
    </w:pPr>
    <w:rPr>
      <w:rFonts w:ascii="Lucida Sans Unicode" w:hAnsi="Lucida Sans Unicode"/>
    </w:rPr>
  </w:style>
  <w:style w:type="paragraph" w:customStyle="1" w:styleId="Style11">
    <w:name w:val="Style11"/>
    <w:basedOn w:val="a"/>
    <w:uiPriority w:val="99"/>
    <w:rsid w:val="00787923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Lucida Sans Unicode" w:hAnsi="Lucida Sans Unicode"/>
    </w:rPr>
  </w:style>
  <w:style w:type="paragraph" w:customStyle="1" w:styleId="Style37">
    <w:name w:val="Style37"/>
    <w:basedOn w:val="a"/>
    <w:uiPriority w:val="99"/>
    <w:rsid w:val="00787923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" w:hAnsi="Arial" w:cs="Arial"/>
    </w:rPr>
  </w:style>
  <w:style w:type="character" w:customStyle="1" w:styleId="FontStyle79">
    <w:name w:val="Font Style79"/>
    <w:basedOn w:val="a0"/>
    <w:uiPriority w:val="99"/>
    <w:rsid w:val="00787923"/>
    <w:rPr>
      <w:rFonts w:ascii="Arial" w:hAnsi="Arial" w:cs="Arial"/>
      <w:color w:val="000000"/>
      <w:sz w:val="22"/>
      <w:szCs w:val="22"/>
    </w:rPr>
  </w:style>
  <w:style w:type="character" w:customStyle="1" w:styleId="FontStyle83">
    <w:name w:val="Font Style83"/>
    <w:basedOn w:val="a0"/>
    <w:uiPriority w:val="99"/>
    <w:rsid w:val="00787923"/>
    <w:rPr>
      <w:rFonts w:ascii="Arial" w:hAnsi="Arial" w:cs="Arial"/>
      <w:b/>
      <w:bCs/>
      <w:color w:val="000000"/>
      <w:sz w:val="22"/>
      <w:szCs w:val="22"/>
    </w:rPr>
  </w:style>
  <w:style w:type="character" w:customStyle="1" w:styleId="WW-FootnoteReference12">
    <w:name w:val="WW-Footnote Reference12"/>
    <w:rsid w:val="00787923"/>
    <w:rPr>
      <w:vertAlign w:val="superscript"/>
    </w:rPr>
  </w:style>
  <w:style w:type="paragraph" w:customStyle="1" w:styleId="22">
    <w:name w:val="Σώμα κείμενου 22"/>
    <w:basedOn w:val="a"/>
    <w:rsid w:val="00787923"/>
    <w:pPr>
      <w:suppressAutoHyphens/>
      <w:overflowPunct w:val="0"/>
      <w:autoSpaceDE w:val="0"/>
      <w:ind w:firstLine="720"/>
      <w:jc w:val="both"/>
      <w:textAlignment w:val="baseline"/>
    </w:pPr>
    <w:rPr>
      <w:spacing w:val="10"/>
      <w:szCs w:val="20"/>
      <w:lang w:eastAsia="zh-CN"/>
    </w:rPr>
  </w:style>
  <w:style w:type="table" w:styleId="ab">
    <w:name w:val="Table Grid"/>
    <w:basedOn w:val="a1"/>
    <w:rsid w:val="00787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semiHidden/>
    <w:rsid w:val="00787923"/>
    <w:pPr>
      <w:tabs>
        <w:tab w:val="right" w:leader="dot" w:pos="9629"/>
      </w:tabs>
      <w:suppressAutoHyphens/>
      <w:autoSpaceDE w:val="0"/>
      <w:spacing w:before="120" w:after="120"/>
      <w:jc w:val="center"/>
    </w:pPr>
    <w:rPr>
      <w:b/>
      <w:bCs/>
      <w:caps/>
      <w:sz w:val="20"/>
      <w:szCs w:val="20"/>
      <w:lang w:val="en-US" w:eastAsia="ar-SA"/>
    </w:rPr>
  </w:style>
  <w:style w:type="character" w:customStyle="1" w:styleId="ac">
    <w:name w:val="Σύμβολο υποσημείωσης"/>
    <w:rsid w:val="00787923"/>
    <w:rPr>
      <w:vertAlign w:val="superscript"/>
    </w:rPr>
  </w:style>
  <w:style w:type="character" w:customStyle="1" w:styleId="DeltaViewInsertion">
    <w:name w:val="DeltaView Insertion"/>
    <w:rsid w:val="00787923"/>
    <w:rPr>
      <w:b/>
      <w:i/>
      <w:spacing w:val="0"/>
      <w:lang w:val="el-GR"/>
    </w:rPr>
  </w:style>
  <w:style w:type="character" w:customStyle="1" w:styleId="NormalBoldChar">
    <w:name w:val="NormalBold Char"/>
    <w:rsid w:val="00787923"/>
    <w:rPr>
      <w:rFonts w:ascii="Times New Roman" w:eastAsia="Times New Roman" w:hAnsi="Times New Roman" w:cs="Times New Roman"/>
      <w:b/>
      <w:sz w:val="24"/>
      <w:lang w:val="el-GR"/>
    </w:rPr>
  </w:style>
  <w:style w:type="character" w:styleId="ad">
    <w:name w:val="endnote reference"/>
    <w:uiPriority w:val="99"/>
    <w:rsid w:val="00787923"/>
    <w:rPr>
      <w:vertAlign w:val="superscript"/>
    </w:rPr>
  </w:style>
  <w:style w:type="paragraph" w:customStyle="1" w:styleId="ChapterTitle">
    <w:name w:val="ChapterTitle"/>
    <w:basedOn w:val="a"/>
    <w:next w:val="a"/>
    <w:rsid w:val="00787923"/>
    <w:pPr>
      <w:keepNext/>
      <w:suppressAutoHyphens/>
      <w:spacing w:before="120" w:after="360" w:line="276" w:lineRule="auto"/>
      <w:jc w:val="center"/>
    </w:pPr>
    <w:rPr>
      <w:rFonts w:ascii="Calibri" w:hAnsi="Calibri" w:cs="Calibri"/>
      <w:b/>
      <w:kern w:val="1"/>
      <w:sz w:val="22"/>
      <w:szCs w:val="22"/>
      <w:lang w:eastAsia="zh-CN"/>
    </w:rPr>
  </w:style>
  <w:style w:type="paragraph" w:customStyle="1" w:styleId="SectionTitle">
    <w:name w:val="SectionTitle"/>
    <w:basedOn w:val="a"/>
    <w:next w:val="1"/>
    <w:rsid w:val="00787923"/>
    <w:pPr>
      <w:keepNext/>
      <w:suppressAutoHyphens/>
      <w:spacing w:before="120" w:after="360" w:line="276" w:lineRule="auto"/>
      <w:ind w:firstLine="397"/>
      <w:jc w:val="center"/>
    </w:pPr>
    <w:rPr>
      <w:rFonts w:ascii="Calibri" w:hAnsi="Calibri" w:cs="Calibri"/>
      <w:b/>
      <w:smallCaps/>
      <w:kern w:val="1"/>
      <w:sz w:val="28"/>
      <w:szCs w:val="22"/>
      <w:lang w:eastAsia="zh-CN"/>
    </w:rPr>
  </w:style>
  <w:style w:type="paragraph" w:styleId="ae">
    <w:name w:val="endnote text"/>
    <w:basedOn w:val="a"/>
    <w:link w:val="Char4"/>
    <w:uiPriority w:val="99"/>
    <w:unhideWhenUsed/>
    <w:rsid w:val="00787923"/>
    <w:pPr>
      <w:suppressAutoHyphens/>
      <w:spacing w:after="200" w:line="276" w:lineRule="auto"/>
      <w:ind w:firstLine="397"/>
      <w:jc w:val="both"/>
    </w:pPr>
    <w:rPr>
      <w:rFonts w:ascii="Calibri" w:hAnsi="Calibri"/>
      <w:kern w:val="1"/>
      <w:sz w:val="20"/>
      <w:szCs w:val="20"/>
      <w:lang w:eastAsia="zh-CN"/>
    </w:rPr>
  </w:style>
  <w:style w:type="character" w:customStyle="1" w:styleId="Char4">
    <w:name w:val="Κείμενο σημείωσης τέλους Char"/>
    <w:basedOn w:val="a0"/>
    <w:link w:val="ae"/>
    <w:uiPriority w:val="99"/>
    <w:rsid w:val="00787923"/>
    <w:rPr>
      <w:rFonts w:ascii="Calibri" w:eastAsia="Times New Roman" w:hAnsi="Calibri" w:cs="Times New Roman"/>
      <w:kern w:val="1"/>
      <w:sz w:val="20"/>
      <w:szCs w:val="20"/>
      <w:lang w:eastAsia="zh-CN"/>
    </w:rPr>
  </w:style>
  <w:style w:type="character" w:styleId="af">
    <w:name w:val="page number"/>
    <w:basedOn w:val="a0"/>
    <w:uiPriority w:val="99"/>
    <w:rsid w:val="00787923"/>
  </w:style>
  <w:style w:type="paragraph" w:styleId="20">
    <w:name w:val="Body Text 2"/>
    <w:basedOn w:val="a"/>
    <w:link w:val="2Char0"/>
    <w:rsid w:val="00787923"/>
    <w:pPr>
      <w:spacing w:after="120" w:line="480" w:lineRule="auto"/>
    </w:pPr>
  </w:style>
  <w:style w:type="character" w:customStyle="1" w:styleId="2Char0">
    <w:name w:val="Σώμα κείμενου 2 Char"/>
    <w:basedOn w:val="a0"/>
    <w:link w:val="20"/>
    <w:rsid w:val="007879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f0">
    <w:name w:val="Προεπιλογή"/>
    <w:rsid w:val="00787923"/>
    <w:pPr>
      <w:tabs>
        <w:tab w:val="left" w:pos="720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el-GR" w:bidi="hi-IN"/>
    </w:rPr>
  </w:style>
  <w:style w:type="character" w:customStyle="1" w:styleId="t031">
    <w:name w:val="t031"/>
    <w:rsid w:val="00787923"/>
  </w:style>
  <w:style w:type="paragraph" w:styleId="Web">
    <w:name w:val="Normal (Web)"/>
    <w:basedOn w:val="a"/>
    <w:uiPriority w:val="99"/>
    <w:semiHidden/>
    <w:unhideWhenUsed/>
    <w:rsid w:val="00787923"/>
    <w:pPr>
      <w:spacing w:before="100" w:beforeAutospacing="1" w:after="100" w:afterAutospacing="1"/>
    </w:pPr>
  </w:style>
  <w:style w:type="numbering" w:customStyle="1" w:styleId="11">
    <w:name w:val="Χωρίς λίστα1"/>
    <w:next w:val="a2"/>
    <w:semiHidden/>
    <w:rsid w:val="004947D0"/>
  </w:style>
  <w:style w:type="character" w:customStyle="1" w:styleId="5Char">
    <w:name w:val="Επικεφαλίδα 5 Char"/>
    <w:basedOn w:val="a0"/>
    <w:link w:val="5"/>
    <w:uiPriority w:val="9"/>
    <w:rsid w:val="00D06E11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l-GR"/>
    </w:rPr>
  </w:style>
  <w:style w:type="character" w:customStyle="1" w:styleId="markedcontent">
    <w:name w:val="markedcontent"/>
    <w:basedOn w:val="a0"/>
    <w:rsid w:val="00C5162D"/>
  </w:style>
  <w:style w:type="paragraph" w:customStyle="1" w:styleId="TableParagraph">
    <w:name w:val="Table Paragraph"/>
    <w:basedOn w:val="a"/>
    <w:uiPriority w:val="1"/>
    <w:qFormat/>
    <w:rsid w:val="00A75AF2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Normalgr">
    <w:name w:val="Normalgr"/>
    <w:rsid w:val="00DE0A79"/>
    <w:pPr>
      <w:tabs>
        <w:tab w:val="left" w:pos="1021"/>
        <w:tab w:val="left" w:pos="1588"/>
      </w:tabs>
      <w:suppressAutoHyphens/>
      <w:spacing w:after="0" w:line="240" w:lineRule="auto"/>
      <w:jc w:val="both"/>
    </w:pPr>
    <w:rPr>
      <w:rFonts w:ascii="Arial" w:eastAsia="Arial" w:hAnsi="Arial" w:cs="Arial"/>
      <w:spacing w:val="15"/>
      <w:kern w:val="1"/>
      <w:sz w:val="20"/>
      <w:szCs w:val="20"/>
      <w:lang w:val="en-GB" w:eastAsia="zh-CN"/>
    </w:rPr>
  </w:style>
  <w:style w:type="character" w:customStyle="1" w:styleId="FontStyle21">
    <w:name w:val="Font Style21"/>
    <w:uiPriority w:val="99"/>
    <w:rsid w:val="00DE0A79"/>
    <w:rPr>
      <w:rFonts w:ascii="Arial" w:hAnsi="Arial" w:cs="Arial"/>
      <w:i/>
      <w:iCs/>
      <w:color w:val="000000"/>
      <w:sz w:val="18"/>
      <w:szCs w:val="18"/>
    </w:rPr>
  </w:style>
  <w:style w:type="paragraph" w:customStyle="1" w:styleId="12">
    <w:name w:val="Ημερομηνία1"/>
    <w:basedOn w:val="a"/>
    <w:next w:val="a"/>
    <w:rsid w:val="007E7492"/>
    <w:pPr>
      <w:suppressAutoHyphens/>
      <w:spacing w:after="100"/>
      <w:jc w:val="both"/>
    </w:pPr>
    <w:rPr>
      <w:rFonts w:ascii="Calibri" w:eastAsia="MS Mincho" w:hAnsi="Calibri" w:cs="Calibri"/>
      <w:sz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2277A-2774-425D-BF44-4C2F91381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161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dcterms:created xsi:type="dcterms:W3CDTF">2022-09-23T04:23:00Z</dcterms:created>
  <dcterms:modified xsi:type="dcterms:W3CDTF">2026-08-19T07:49:00Z</dcterms:modified>
</cp:coreProperties>
</file>